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B9D2" w14:textId="77777777" w:rsidR="00E1110A" w:rsidRPr="00A17BFF" w:rsidRDefault="00601003" w:rsidP="00601003">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F747272" w14:textId="77777777" w:rsidR="00E1110A" w:rsidRPr="00A17BFF" w:rsidRDefault="00E1110A" w:rsidP="00601003">
      <w:pPr>
        <w:pStyle w:val="Paragraf"/>
        <w:rPr>
          <w:rFonts w:ascii="Arial" w:hAnsi="Arial" w:cs="Arial"/>
        </w:rPr>
      </w:pPr>
    </w:p>
    <w:p w14:paraId="6157725A" w14:textId="77777777" w:rsidR="0083467D" w:rsidRDefault="0060100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2CAD8F5" w14:textId="77777777" w:rsidR="0083467D" w:rsidRDefault="0060100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AF22F47" w14:textId="77777777" w:rsidR="0083467D" w:rsidRDefault="0060100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80CB5CB" w14:textId="77777777" w:rsidR="00E1110A" w:rsidRPr="00A17BFF" w:rsidRDefault="00E1110A" w:rsidP="0060100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3467D" w14:paraId="10F5282F" w14:textId="77777777" w:rsidTr="000C18A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A72874" w14:textId="77777777" w:rsidR="0083467D" w:rsidRDefault="00601003">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C7BFB6" w14:textId="77777777" w:rsidR="0083467D" w:rsidRDefault="00601003">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126D3A" w14:textId="77777777" w:rsidR="0083467D" w:rsidRDefault="00601003">
            <w:pPr>
              <w:jc w:val="center"/>
            </w:pPr>
            <w:r>
              <w:rPr>
                <w:rFonts w:ascii="Arial" w:hAnsi="Arial" w:cs="Arial"/>
                <w:b/>
                <w:bCs/>
                <w:color w:val="000000"/>
                <w:position w:val="-3"/>
                <w:sz w:val="20"/>
                <w:szCs w:val="20"/>
                <w:shd w:val="clear" w:color="auto" w:fill="AAAAAA"/>
              </w:rPr>
              <w:t>Opombe</w:t>
            </w:r>
          </w:p>
        </w:tc>
      </w:tr>
      <w:tr w:rsidR="0083467D" w14:paraId="5D5952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4BF2" w14:textId="77777777" w:rsidR="0083467D" w:rsidRDefault="0060100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55796" w14:textId="0B402267" w:rsidR="0083467D" w:rsidRDefault="00601003">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18B2C" w14:textId="77777777" w:rsidR="000C18A7" w:rsidRDefault="0060100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00DD2B5" w14:textId="36749193" w:rsidR="0083467D" w:rsidRDefault="00601003">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83467D" w14:paraId="0E331C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3561" w14:textId="77777777" w:rsidR="0083467D" w:rsidRDefault="0060100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CA2CE" w14:textId="2344D780" w:rsidR="0083467D" w:rsidRDefault="00601003">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E8722"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7B3C1F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BC8B" w14:textId="77777777" w:rsidR="0083467D" w:rsidRDefault="0060100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C01C1" w14:textId="230C0C0A" w:rsidR="0083467D" w:rsidRDefault="00601003">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C1A1C" w14:textId="77777777" w:rsidR="0083467D" w:rsidRDefault="0060100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83467D" w14:paraId="7649BE5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3467D" w14:paraId="6B61535A" w14:textId="77777777">
                    <w:tc>
                      <w:tcPr>
                        <w:tcW w:w="0" w:type="auto"/>
                        <w:tcMar>
                          <w:top w:w="0" w:type="auto"/>
                          <w:bottom w:w="0" w:type="auto"/>
                        </w:tcMar>
                      </w:tcPr>
                      <w:p w14:paraId="5E728B92" w14:textId="77777777" w:rsidR="0083467D" w:rsidRDefault="0083467D"/>
                    </w:tc>
                  </w:tr>
                </w:tbl>
                <w:p w14:paraId="0FC79271" w14:textId="77777777" w:rsidR="0083467D" w:rsidRDefault="0083467D"/>
              </w:tc>
            </w:tr>
          </w:tbl>
          <w:p w14:paraId="0618A9F0" w14:textId="77777777" w:rsidR="0083467D" w:rsidRDefault="0083467D"/>
        </w:tc>
      </w:tr>
      <w:tr w:rsidR="0083467D" w14:paraId="754BC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EA27F" w14:textId="77777777" w:rsidR="0083467D" w:rsidRDefault="0060100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CB3BB" w14:textId="20369A80" w:rsidR="0083467D" w:rsidRDefault="00601003">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805B8" w14:textId="77777777" w:rsidR="0083467D" w:rsidRDefault="00601003">
            <w:pPr>
              <w:spacing w:before="135" w:after="135"/>
              <w:jc w:val="both"/>
              <w:textAlignment w:val="center"/>
            </w:pPr>
            <w:r>
              <w:rPr>
                <w:rFonts w:ascii="Arial" w:hAnsi="Arial" w:cs="Arial"/>
                <w:color w:val="000000"/>
                <w:position w:val="-2"/>
                <w:sz w:val="18"/>
                <w:szCs w:val="18"/>
              </w:rPr>
              <w:t>Izpolnjen, podpisan in žigosan. </w:t>
            </w:r>
          </w:p>
          <w:p w14:paraId="38A03631" w14:textId="77777777" w:rsidR="0083467D" w:rsidRDefault="0060100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3467D" w14:paraId="794ABB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ED135" w14:textId="77777777" w:rsidR="0083467D" w:rsidRDefault="0060100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CD3D1" w14:textId="69D1E32F" w:rsidR="0083467D" w:rsidRDefault="00601003">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6D29E" w14:textId="634BD975" w:rsidR="0083467D" w:rsidRDefault="000C18A7">
            <w:pPr>
              <w:spacing w:before="135" w:after="135"/>
              <w:jc w:val="both"/>
              <w:textAlignment w:val="center"/>
            </w:pPr>
            <w:r>
              <w:rPr>
                <w:rFonts w:ascii="Arial" w:hAnsi="Arial" w:cs="Arial"/>
                <w:color w:val="000000"/>
                <w:position w:val="-2"/>
                <w:sz w:val="18"/>
                <w:szCs w:val="18"/>
              </w:rPr>
              <w:t>Izpolnjen, podpisan in žigosan.</w:t>
            </w:r>
          </w:p>
        </w:tc>
      </w:tr>
      <w:tr w:rsidR="000C18A7" w14:paraId="09A6E8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9E8FC" w14:textId="77777777" w:rsidR="000C18A7" w:rsidRDefault="000C18A7" w:rsidP="000C18A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3BEFE" w14:textId="77777777" w:rsidR="000C18A7" w:rsidRPr="00DF5553" w:rsidRDefault="000C18A7" w:rsidP="000C18A7">
            <w:pPr>
              <w:rPr>
                <w:rFonts w:ascii="Arial" w:hAnsi="Arial" w:cs="Arial"/>
                <w:color w:val="000000"/>
                <w:position w:val="-2"/>
                <w:sz w:val="18"/>
                <w:szCs w:val="18"/>
              </w:rPr>
            </w:pPr>
            <w:r w:rsidRPr="00DF5553">
              <w:rPr>
                <w:rFonts w:ascii="Arial" w:hAnsi="Arial" w:cs="Arial"/>
                <w:color w:val="000000"/>
                <w:position w:val="-2"/>
                <w:sz w:val="18"/>
                <w:szCs w:val="18"/>
              </w:rPr>
              <w:t xml:space="preserve">Vodja projekta </w:t>
            </w:r>
          </w:p>
          <w:p w14:paraId="0212EADF" w14:textId="77777777" w:rsidR="000C18A7" w:rsidRPr="008B1F6D" w:rsidRDefault="000C18A7" w:rsidP="000C18A7">
            <w:pPr>
              <w:rPr>
                <w:rFonts w:ascii="Arial" w:hAnsi="Arial" w:cs="Arial"/>
                <w:i/>
                <w:iCs/>
                <w:sz w:val="18"/>
                <w:szCs w:val="18"/>
              </w:rPr>
            </w:pPr>
            <w:r w:rsidRPr="008B1F6D">
              <w:rPr>
                <w:rFonts w:ascii="Arial" w:hAnsi="Arial" w:cs="Arial"/>
                <w:i/>
                <w:iCs/>
                <w:color w:val="000000"/>
                <w:position w:val="-2"/>
                <w:sz w:val="18"/>
                <w:szCs w:val="18"/>
              </w:rPr>
              <w:t>(vključno s predložitvijo optičnega odčitka M1 obrazca oziroma drugega ustrezno dokazilo o pravni podlagi za opravljanje dejavnosti)</w:t>
            </w:r>
          </w:p>
          <w:p w14:paraId="086BD91A" w14:textId="3096ADBB" w:rsidR="000C18A7" w:rsidRDefault="000C18A7" w:rsidP="000C18A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A884E" w14:textId="77777777" w:rsidR="000C18A7" w:rsidRDefault="000C18A7" w:rsidP="000C18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C746DD9" w14:textId="092BBCFB" w:rsidR="000C18A7" w:rsidRDefault="000C18A7" w:rsidP="000C18A7">
            <w:pPr>
              <w:spacing w:before="135" w:after="135"/>
              <w:jc w:val="both"/>
              <w:textAlignment w:val="center"/>
            </w:pPr>
            <w:r w:rsidRPr="00DF5553">
              <w:rPr>
                <w:rFonts w:ascii="Arial" w:hAnsi="Arial" w:cs="Arial"/>
                <w:sz w:val="18"/>
                <w:szCs w:val="18"/>
              </w:rPr>
              <w:t>Priložena dokazila</w:t>
            </w:r>
          </w:p>
        </w:tc>
      </w:tr>
      <w:tr w:rsidR="000C18A7" w14:paraId="5FE0C5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3AD47" w14:textId="77777777" w:rsidR="000C18A7" w:rsidRDefault="000C18A7" w:rsidP="000C18A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B7102" w14:textId="51F33BB8" w:rsidR="000C18A7" w:rsidRDefault="000C18A7" w:rsidP="000C18A7">
            <w:r w:rsidRPr="00DF5553">
              <w:rPr>
                <w:rFonts w:ascii="Arial" w:hAnsi="Arial" w:cs="Arial"/>
                <w:color w:val="000000"/>
                <w:position w:val="-2"/>
                <w:sz w:val="18"/>
                <w:szCs w:val="18"/>
              </w:rPr>
              <w:t xml:space="preserve">Referenčna lista vodje projekta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B2901" w14:textId="2F97C22E" w:rsidR="000C18A7" w:rsidRDefault="000C18A7" w:rsidP="000C18A7">
            <w:pPr>
              <w:spacing w:before="135" w:after="135"/>
              <w:jc w:val="both"/>
              <w:textAlignment w:val="center"/>
            </w:pPr>
            <w:r w:rsidRPr="00DF555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3467D" w14:paraId="168454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C423" w14:textId="77777777" w:rsidR="0083467D" w:rsidRDefault="0060100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958D7" w14:textId="6C0126CA" w:rsidR="0083467D" w:rsidRDefault="00601003">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2200C" w14:textId="77777777" w:rsidR="0083467D" w:rsidRDefault="00601003">
            <w:pPr>
              <w:spacing w:before="135" w:after="135"/>
              <w:jc w:val="both"/>
              <w:textAlignment w:val="center"/>
            </w:pPr>
            <w:r>
              <w:rPr>
                <w:rFonts w:ascii="Arial" w:hAnsi="Arial" w:cs="Arial"/>
                <w:color w:val="000000"/>
                <w:position w:val="-2"/>
                <w:sz w:val="18"/>
                <w:szCs w:val="18"/>
              </w:rPr>
              <w:t>Parafiran ali elektronsko podpisan.</w:t>
            </w:r>
          </w:p>
        </w:tc>
      </w:tr>
      <w:tr w:rsidR="0083467D" w14:paraId="4DD2DB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80BA0" w14:textId="77777777" w:rsidR="0083467D" w:rsidRDefault="0060100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E924" w14:textId="033A098C" w:rsidR="0083467D" w:rsidRDefault="00601003">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6F932"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2489C2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47856" w14:textId="77777777" w:rsidR="0083467D" w:rsidRDefault="0060100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940C6" w14:textId="648D0491" w:rsidR="0083467D" w:rsidRDefault="00601003">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6DB5A"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4E3EFD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A660F" w14:textId="77777777" w:rsidR="0083467D" w:rsidRDefault="0060100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A3AD9" w14:textId="10F51E2D" w:rsidR="0083467D" w:rsidRDefault="00601003">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B336" w14:textId="77777777" w:rsidR="000C18A7" w:rsidRDefault="0060100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73B051CC" w14:textId="26935341" w:rsidR="0083467D" w:rsidRDefault="00601003">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83467D" w14:paraId="46C6E6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D94F7" w14:textId="77777777" w:rsidR="0083467D" w:rsidRDefault="00601003">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8BB6C" w14:textId="46010D36" w:rsidR="0083467D" w:rsidRDefault="00601003">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AE317" w14:textId="3164AE5B" w:rsidR="0083467D" w:rsidRDefault="00601003">
            <w:pPr>
              <w:spacing w:before="135" w:after="135"/>
              <w:jc w:val="both"/>
              <w:textAlignment w:val="center"/>
            </w:pPr>
            <w:r>
              <w:rPr>
                <w:rFonts w:ascii="Arial" w:hAnsi="Arial" w:cs="Arial"/>
                <w:color w:val="000000"/>
                <w:position w:val="-2"/>
                <w:sz w:val="18"/>
                <w:szCs w:val="18"/>
              </w:rPr>
              <w:t>Izpolnjen, podpisan in žigosan</w:t>
            </w:r>
            <w:r w:rsidR="000C18A7">
              <w:rPr>
                <w:rFonts w:ascii="Arial" w:hAnsi="Arial" w:cs="Arial"/>
                <w:color w:val="000000"/>
                <w:position w:val="-2"/>
                <w:sz w:val="18"/>
                <w:szCs w:val="18"/>
              </w:rPr>
              <w:t>.</w:t>
            </w:r>
          </w:p>
        </w:tc>
      </w:tr>
      <w:tr w:rsidR="000C18A7" w14:paraId="351C3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72A46" w14:textId="0CFC50AF" w:rsidR="000C18A7" w:rsidRDefault="000C18A7" w:rsidP="000C18A7">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DB059" w14:textId="55339FD3" w:rsidR="000C18A7" w:rsidRDefault="000C18A7" w:rsidP="000C18A7">
            <w:pPr>
              <w:rPr>
                <w:rFonts w:ascii="Arial" w:hAnsi="Arial" w:cs="Arial"/>
                <w:color w:val="000000"/>
                <w:position w:val="-2"/>
                <w:sz w:val="18"/>
                <w:szCs w:val="18"/>
              </w:rPr>
            </w:pPr>
            <w:r w:rsidRPr="00DF555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315E9" w14:textId="38874A2E" w:rsidR="000C18A7" w:rsidRDefault="000C18A7" w:rsidP="000C18A7">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3467D" w14:paraId="5CD264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08968" w14:textId="77777777" w:rsidR="0083467D" w:rsidRDefault="0060100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43332" w14:textId="39358919" w:rsidR="0083467D" w:rsidRDefault="00601003">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CEBE4" w14:textId="0E933CCE" w:rsidR="0083467D" w:rsidRDefault="000C18A7">
            <w:r w:rsidRPr="00DF5553">
              <w:rPr>
                <w:rFonts w:ascii="Arial" w:hAnsi="Arial" w:cs="Arial"/>
                <w:sz w:val="18"/>
                <w:szCs w:val="18"/>
              </w:rPr>
              <w:t>Priložena dokazila</w:t>
            </w:r>
          </w:p>
        </w:tc>
      </w:tr>
      <w:tr w:rsidR="0083467D" w14:paraId="447E18D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86DB" w14:textId="77777777" w:rsidR="0083467D" w:rsidRDefault="0060100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F417F" w14:textId="528FF56E" w:rsidR="0083467D" w:rsidRDefault="00601003">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078FB" w14:textId="77C76449" w:rsidR="0083467D" w:rsidRDefault="000C18A7">
            <w:r w:rsidRPr="00DF5553">
              <w:rPr>
                <w:rFonts w:ascii="Arial" w:hAnsi="Arial" w:cs="Arial"/>
                <w:sz w:val="18"/>
                <w:szCs w:val="18"/>
              </w:rPr>
              <w:t>Priložena dokazila</w:t>
            </w:r>
          </w:p>
        </w:tc>
      </w:tr>
      <w:tr w:rsidR="0083467D" w14:paraId="1B5832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BB9E9" w14:textId="77777777" w:rsidR="0083467D" w:rsidRDefault="0060100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7F642" w14:textId="1D851ED3" w:rsidR="0083467D" w:rsidRDefault="00601003">
            <w:r>
              <w:rPr>
                <w:rFonts w:ascii="Arial" w:hAnsi="Arial" w:cs="Arial"/>
                <w:color w:val="000000"/>
                <w:position w:val="-2"/>
                <w:sz w:val="18"/>
                <w:szCs w:val="18"/>
              </w:rPr>
              <w:t xml:space="preserve">Vzorec pogodbe: Pogodba </w:t>
            </w:r>
            <w:r w:rsidR="000C18A7">
              <w:rPr>
                <w:rFonts w:ascii="Arial" w:hAnsi="Arial" w:cs="Arial"/>
                <w:color w:val="000000"/>
                <w:position w:val="-2"/>
                <w:sz w:val="18"/>
                <w:szCs w:val="18"/>
              </w:rPr>
              <w:t>za i</w:t>
            </w:r>
            <w:r w:rsidR="000C18A7" w:rsidRPr="000C18A7">
              <w:rPr>
                <w:rFonts w:ascii="Arial" w:hAnsi="Arial" w:cs="Arial"/>
                <w:color w:val="000000"/>
                <w:position w:val="-2"/>
                <w:sz w:val="18"/>
                <w:szCs w:val="18"/>
              </w:rPr>
              <w:t>zdelav</w:t>
            </w:r>
            <w:r w:rsidR="000C18A7">
              <w:rPr>
                <w:rFonts w:ascii="Arial" w:hAnsi="Arial" w:cs="Arial"/>
                <w:color w:val="000000"/>
                <w:position w:val="-2"/>
                <w:sz w:val="18"/>
                <w:szCs w:val="18"/>
              </w:rPr>
              <w:t>o</w:t>
            </w:r>
            <w:r w:rsidR="000C18A7" w:rsidRPr="000C18A7">
              <w:rPr>
                <w:rFonts w:ascii="Arial" w:hAnsi="Arial" w:cs="Arial"/>
                <w:color w:val="000000"/>
                <w:position w:val="-2"/>
                <w:sz w:val="18"/>
                <w:szCs w:val="18"/>
              </w:rPr>
              <w:t xml:space="preserve"> projektne dokumentacije za ureditev vodovodov v Občini Ilirska Bistrica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F4149" w14:textId="77777777" w:rsidR="0083467D" w:rsidRDefault="00601003">
            <w:pPr>
              <w:spacing w:before="135" w:after="135"/>
              <w:jc w:val="both"/>
              <w:textAlignment w:val="center"/>
            </w:pPr>
            <w:r>
              <w:rPr>
                <w:rFonts w:ascii="Arial" w:hAnsi="Arial" w:cs="Arial"/>
                <w:color w:val="000000"/>
                <w:position w:val="-2"/>
                <w:sz w:val="18"/>
                <w:szCs w:val="18"/>
              </w:rPr>
              <w:t>Podpisan (ročno ali elektronsko).</w:t>
            </w:r>
          </w:p>
        </w:tc>
      </w:tr>
    </w:tbl>
    <w:p w14:paraId="2183622E" w14:textId="77777777" w:rsidR="0083467D" w:rsidRDefault="0083467D">
      <w:pPr>
        <w:sectPr w:rsidR="0083467D" w:rsidSect="00D931BF">
          <w:headerReference w:type="default" r:id="rId8"/>
          <w:footerReference w:type="default" r:id="rId9"/>
          <w:pgSz w:w="11906" w:h="16838"/>
          <w:pgMar w:top="1418" w:right="1418" w:bottom="1418" w:left="1418" w:header="567" w:footer="680" w:gutter="0"/>
          <w:cols w:space="708"/>
          <w:docGrid w:linePitch="360"/>
        </w:sectPr>
      </w:pPr>
    </w:p>
    <w:p w14:paraId="485A34F5" w14:textId="77777777" w:rsidR="00E1110A" w:rsidRPr="00590863" w:rsidRDefault="00601003" w:rsidP="0050587A">
      <w:pPr>
        <w:spacing w:after="0"/>
        <w:jc w:val="right"/>
        <w:rPr>
          <w:rFonts w:ascii="Arial" w:hAnsi="Arial" w:cs="Arial"/>
          <w:sz w:val="18"/>
          <w:szCs w:val="18"/>
        </w:rPr>
      </w:pPr>
      <w:r w:rsidRPr="00590863">
        <w:rPr>
          <w:rFonts w:ascii="Arial" w:hAnsi="Arial" w:cs="Arial"/>
          <w:sz w:val="18"/>
          <w:szCs w:val="18"/>
        </w:rPr>
        <w:lastRenderedPageBreak/>
        <w:t>Obrazec št: 1</w:t>
      </w:r>
    </w:p>
    <w:p w14:paraId="47AE8853" w14:textId="77777777" w:rsidR="00E1110A" w:rsidRPr="00252358" w:rsidRDefault="00E1110A" w:rsidP="0050587A">
      <w:pPr>
        <w:spacing w:after="0"/>
      </w:pPr>
    </w:p>
    <w:p w14:paraId="0DB0B285"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F67B88A" w14:textId="77777777" w:rsidR="0083467D" w:rsidRDefault="0060100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 dajemo ponudbo, kot sledi:</w:t>
      </w:r>
    </w:p>
    <w:p w14:paraId="591F56FB" w14:textId="2129755B" w:rsidR="0083467D" w:rsidRDefault="0060100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0C18A7" w:rsidRPr="000C18A7">
        <w:rPr>
          <w:rFonts w:ascii="Arial" w:hAnsi="Arial" w:cs="Arial"/>
          <w:color w:val="000000"/>
          <w:sz w:val="18"/>
          <w:szCs w:val="18"/>
          <w:u w:val="single"/>
        </w:rPr>
        <w:t xml:space="preserve"> </w:t>
      </w:r>
      <w:r w:rsidR="000C18A7">
        <w:rPr>
          <w:rFonts w:ascii="Arial" w:hAnsi="Arial" w:cs="Arial"/>
          <w:color w:val="000000"/>
          <w:sz w:val="18"/>
          <w:szCs w:val="18"/>
          <w:u w:val="single"/>
        </w:rPr>
        <w:t>za sklop/e:________</w:t>
      </w:r>
    </w:p>
    <w:tbl>
      <w:tblPr>
        <w:tblStyle w:val="NormalTablePHPDOCX"/>
        <w:tblW w:w="8670" w:type="dxa"/>
        <w:tblInd w:w="108" w:type="dxa"/>
        <w:tblLook w:val="04A0" w:firstRow="1" w:lastRow="0" w:firstColumn="1" w:lastColumn="0" w:noHBand="0" w:noVBand="1"/>
      </w:tblPr>
      <w:tblGrid>
        <w:gridCol w:w="2385"/>
        <w:gridCol w:w="6285"/>
      </w:tblGrid>
      <w:tr w:rsidR="0083467D" w14:paraId="513A0B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8B4A6" w14:textId="77777777" w:rsidR="0083467D" w:rsidRDefault="006010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71980" w14:textId="77777777" w:rsidR="0083467D" w:rsidRDefault="00601003">
            <w:r>
              <w:rPr>
                <w:rFonts w:ascii="Arial" w:hAnsi="Arial" w:cs="Arial"/>
                <w:color w:val="000000"/>
                <w:position w:val="-2"/>
                <w:sz w:val="18"/>
                <w:szCs w:val="18"/>
              </w:rPr>
              <w:t> </w:t>
            </w:r>
          </w:p>
        </w:tc>
      </w:tr>
      <w:tr w:rsidR="0083467D" w14:paraId="7480A50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9E3B4" w14:textId="77777777" w:rsidR="0083467D" w:rsidRDefault="006010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4DC0" w14:textId="77777777" w:rsidR="0083467D" w:rsidRDefault="00601003">
            <w:r>
              <w:rPr>
                <w:rFonts w:ascii="Arial" w:hAnsi="Arial" w:cs="Arial"/>
                <w:color w:val="000000"/>
                <w:position w:val="-2"/>
                <w:sz w:val="18"/>
                <w:szCs w:val="18"/>
              </w:rPr>
              <w:t> </w:t>
            </w:r>
          </w:p>
        </w:tc>
      </w:tr>
      <w:tr w:rsidR="0083467D" w14:paraId="7E2079F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7D523" w14:textId="77777777" w:rsidR="0083467D" w:rsidRDefault="0060100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8603B" w14:textId="77777777" w:rsidR="0083467D" w:rsidRDefault="00601003">
            <w:r>
              <w:rPr>
                <w:rFonts w:ascii="Arial" w:hAnsi="Arial" w:cs="Arial"/>
                <w:color w:val="000000"/>
                <w:position w:val="-2"/>
                <w:sz w:val="18"/>
                <w:szCs w:val="18"/>
              </w:rPr>
              <w:t> </w:t>
            </w:r>
          </w:p>
        </w:tc>
      </w:tr>
      <w:tr w:rsidR="0083467D" w14:paraId="414E32C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0453" w14:textId="77777777" w:rsidR="0083467D" w:rsidRDefault="0060100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6A6EA" w14:textId="77777777" w:rsidR="0083467D" w:rsidRDefault="00601003">
            <w:r>
              <w:rPr>
                <w:rFonts w:ascii="Arial" w:hAnsi="Arial" w:cs="Arial"/>
                <w:color w:val="000000"/>
                <w:position w:val="-2"/>
                <w:sz w:val="18"/>
                <w:szCs w:val="18"/>
              </w:rPr>
              <w:t> </w:t>
            </w:r>
          </w:p>
        </w:tc>
      </w:tr>
    </w:tbl>
    <w:p w14:paraId="6FFED8FA" w14:textId="77777777" w:rsidR="0083467D" w:rsidRDefault="0060100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ED6E31D" w14:textId="77777777" w:rsidR="0083467D" w:rsidRDefault="00601003">
      <w:pPr>
        <w:spacing w:before="225" w:after="225" w:line="240" w:lineRule="auto"/>
      </w:pPr>
      <w:r>
        <w:rPr>
          <w:rFonts w:ascii="Arial" w:hAnsi="Arial" w:cs="Arial"/>
          <w:color w:val="000000"/>
          <w:sz w:val="18"/>
          <w:szCs w:val="18"/>
        </w:rPr>
        <w:t>Ponudbo oddajamo (ustrezno označite):</w:t>
      </w:r>
    </w:p>
    <w:p w14:paraId="34D37F6A" w14:textId="77777777" w:rsidR="0083467D" w:rsidRDefault="00601003">
      <w:pPr>
        <w:spacing w:before="225" w:after="225" w:line="240" w:lineRule="auto"/>
      </w:pPr>
      <w:r>
        <w:fldChar w:fldCharType="begin">
          <w:ffData>
            <w:name w:val="cbox168245216c5d12"/>
            <w:enabled/>
            <w:calcOnExit w:val="0"/>
            <w:checkBox>
              <w:sizeAuto/>
              <w:default w:val="0"/>
            </w:checkBox>
          </w:ffData>
        </w:fldChar>
      </w:r>
      <w:bookmarkStart w:id="0" w:name="cbox168245216c5d12"/>
      <w:r>
        <w:instrText xml:space="preserve"> FORMCHECKBOX </w:instrText>
      </w:r>
      <w:r>
        <w:fldChar w:fldCharType="separate"/>
      </w:r>
      <w:r>
        <w:fldChar w:fldCharType="end"/>
      </w:r>
      <w:bookmarkEnd w:id="0"/>
      <w:r>
        <w:rPr>
          <w:rFonts w:ascii="Arial" w:hAnsi="Arial" w:cs="Arial"/>
          <w:color w:val="000000"/>
          <w:sz w:val="18"/>
          <w:szCs w:val="18"/>
        </w:rPr>
        <w:t> samostojno</w:t>
      </w:r>
    </w:p>
    <w:p w14:paraId="30CBE1F8" w14:textId="77777777" w:rsidR="0083467D" w:rsidRDefault="00601003">
      <w:pPr>
        <w:spacing w:before="225" w:after="225" w:line="240" w:lineRule="auto"/>
      </w:pPr>
      <w:r>
        <w:fldChar w:fldCharType="begin">
          <w:ffData>
            <w:name w:val="cbox168245216c5f1f"/>
            <w:enabled/>
            <w:calcOnExit w:val="0"/>
            <w:checkBox>
              <w:sizeAuto/>
              <w:default w:val="0"/>
            </w:checkBox>
          </w:ffData>
        </w:fldChar>
      </w:r>
      <w:bookmarkStart w:id="1" w:name="cbox168245216c5f1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8A8C67B" w14:textId="77777777" w:rsidR="0083467D" w:rsidRDefault="00601003">
      <w:pPr>
        <w:spacing w:before="225" w:after="225" w:line="240" w:lineRule="auto"/>
      </w:pPr>
      <w:r>
        <w:fldChar w:fldCharType="begin">
          <w:ffData>
            <w:name w:val="cbox168245216c611e"/>
            <w:enabled/>
            <w:calcOnExit w:val="0"/>
            <w:checkBox>
              <w:sizeAuto/>
              <w:default w:val="0"/>
            </w:checkBox>
          </w:ffData>
        </w:fldChar>
      </w:r>
      <w:bookmarkStart w:id="2" w:name="cbox168245216c611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D318EE" w14:textId="65A9D2A9" w:rsidR="0083467D" w:rsidRDefault="00601003">
      <w:pPr>
        <w:spacing w:before="225" w:after="225" w:line="240" w:lineRule="auto"/>
      </w:pPr>
      <w:r>
        <w:fldChar w:fldCharType="begin">
          <w:ffData>
            <w:name w:val="cbox168245216c6316"/>
            <w:enabled/>
            <w:calcOnExit w:val="0"/>
            <w:checkBox>
              <w:sizeAuto/>
              <w:default w:val="0"/>
            </w:checkBox>
          </w:ffData>
        </w:fldChar>
      </w:r>
      <w:bookmarkStart w:id="3" w:name="cbox168245216c631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670176F" w14:textId="77777777" w:rsidR="0083467D" w:rsidRDefault="0060100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76525316" w14:textId="7FFC1CB6"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1</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Nabreški kraj</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0E259472"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A693A"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B3C809"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DE5AD"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0E09C"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735308DC"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C8FBC"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31396"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337BB"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E03C3" w14:textId="77777777" w:rsidR="0050587A" w:rsidRDefault="0050587A" w:rsidP="00601003">
            <w:pPr>
              <w:rPr>
                <w:rFonts w:ascii="Arial" w:hAnsi="Arial" w:cs="Arial"/>
                <w:color w:val="000000"/>
                <w:position w:val="-2"/>
                <w:sz w:val="18"/>
                <w:szCs w:val="18"/>
              </w:rPr>
            </w:pPr>
          </w:p>
        </w:tc>
      </w:tr>
      <w:tr w:rsidR="0050587A" w14:paraId="5742DA25"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7C287"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E9062"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5C32F"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DDC22" w14:textId="77777777" w:rsidR="0050587A" w:rsidRDefault="0050587A" w:rsidP="00601003">
            <w:pPr>
              <w:rPr>
                <w:rFonts w:ascii="Arial" w:hAnsi="Arial" w:cs="Arial"/>
                <w:color w:val="000000"/>
                <w:position w:val="-2"/>
                <w:sz w:val="18"/>
                <w:szCs w:val="18"/>
              </w:rPr>
            </w:pPr>
          </w:p>
        </w:tc>
      </w:tr>
      <w:tr w:rsidR="0050587A" w14:paraId="722B876B"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79675"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lastRenderedPageBreak/>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3D841"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BEF9D"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FDC6" w14:textId="77777777" w:rsidR="0050587A" w:rsidRDefault="0050587A" w:rsidP="00601003">
            <w:pPr>
              <w:rPr>
                <w:rFonts w:ascii="Arial" w:hAnsi="Arial" w:cs="Arial"/>
                <w:color w:val="000000"/>
                <w:position w:val="-2"/>
                <w:sz w:val="18"/>
                <w:szCs w:val="18"/>
              </w:rPr>
            </w:pPr>
          </w:p>
        </w:tc>
      </w:tr>
      <w:tr w:rsidR="0050587A" w14:paraId="528879CE"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702B2" w14:textId="1D7092E8"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00903E30"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0CA7"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54007"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632D1" w14:textId="77777777" w:rsidR="0050587A" w:rsidRDefault="0050587A" w:rsidP="00601003">
            <w:pPr>
              <w:rPr>
                <w:rFonts w:ascii="Arial" w:hAnsi="Arial" w:cs="Arial"/>
                <w:color w:val="000000"/>
                <w:position w:val="-2"/>
                <w:sz w:val="18"/>
                <w:szCs w:val="18"/>
              </w:rPr>
            </w:pPr>
          </w:p>
        </w:tc>
      </w:tr>
      <w:tr w:rsidR="0050587A" w14:paraId="7BEB0174"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B5B3AB"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A8D2C"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6B9F6"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D8D833" w14:textId="77777777" w:rsidR="0050587A" w:rsidRDefault="0050587A" w:rsidP="00601003">
            <w:r>
              <w:rPr>
                <w:rFonts w:ascii="Arial" w:hAnsi="Arial" w:cs="Arial"/>
                <w:color w:val="000000"/>
                <w:position w:val="-2"/>
                <w:sz w:val="18"/>
                <w:szCs w:val="18"/>
                <w:shd w:val="clear" w:color="auto" w:fill="CCCCCC"/>
              </w:rPr>
              <w:t> </w:t>
            </w:r>
          </w:p>
        </w:tc>
      </w:tr>
    </w:tbl>
    <w:p w14:paraId="2F0EC754" w14:textId="53276079" w:rsidR="00903E30" w:rsidRPr="00903E30" w:rsidRDefault="00903E30" w:rsidP="0050587A">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01A3B2AF" w14:textId="6501A506" w:rsidR="0050587A" w:rsidRDefault="0050587A" w:rsidP="0050587A">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36FEAB0B" w14:textId="77777777" w:rsidR="00903E30" w:rsidRDefault="00903E30" w:rsidP="0050587A">
      <w:pPr>
        <w:spacing w:before="225" w:after="225" w:line="240" w:lineRule="auto"/>
        <w:jc w:val="both"/>
      </w:pPr>
    </w:p>
    <w:p w14:paraId="198065EC" w14:textId="3ED5F45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2</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Partizanski hrib</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37ADC734"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332AF5"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03D7CB"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7A319B"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CDDD41"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4E66BCCB"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FDF66"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A06CC"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3A988"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B61F" w14:textId="77777777" w:rsidR="00903E30" w:rsidRDefault="00903E30" w:rsidP="009908F8">
            <w:pPr>
              <w:rPr>
                <w:rFonts w:ascii="Arial" w:hAnsi="Arial" w:cs="Arial"/>
                <w:color w:val="000000"/>
                <w:position w:val="-2"/>
                <w:sz w:val="18"/>
                <w:szCs w:val="18"/>
              </w:rPr>
            </w:pPr>
          </w:p>
        </w:tc>
      </w:tr>
      <w:tr w:rsidR="00903E30" w14:paraId="505F0B80"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5A969"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1100B"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122E1"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3E402" w14:textId="77777777" w:rsidR="00903E30" w:rsidRDefault="00903E30" w:rsidP="009908F8">
            <w:pPr>
              <w:rPr>
                <w:rFonts w:ascii="Arial" w:hAnsi="Arial" w:cs="Arial"/>
                <w:color w:val="000000"/>
                <w:position w:val="-2"/>
                <w:sz w:val="18"/>
                <w:szCs w:val="18"/>
              </w:rPr>
            </w:pPr>
          </w:p>
        </w:tc>
      </w:tr>
      <w:tr w:rsidR="00903E30" w14:paraId="15C25178"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90131"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FB0E2"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1A026"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9A7AD" w14:textId="77777777" w:rsidR="00903E30" w:rsidRDefault="00903E30" w:rsidP="009908F8">
            <w:pPr>
              <w:rPr>
                <w:rFonts w:ascii="Arial" w:hAnsi="Arial" w:cs="Arial"/>
                <w:color w:val="000000"/>
                <w:position w:val="-2"/>
                <w:sz w:val="18"/>
                <w:szCs w:val="18"/>
              </w:rPr>
            </w:pPr>
          </w:p>
        </w:tc>
      </w:tr>
      <w:tr w:rsidR="00903E30" w14:paraId="27B81EAD"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C3638"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8E315"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C3CDA"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72EB9" w14:textId="77777777" w:rsidR="00903E30" w:rsidRDefault="00903E30" w:rsidP="009908F8">
            <w:pPr>
              <w:rPr>
                <w:rFonts w:ascii="Arial" w:hAnsi="Arial" w:cs="Arial"/>
                <w:color w:val="000000"/>
                <w:position w:val="-2"/>
                <w:sz w:val="18"/>
                <w:szCs w:val="18"/>
              </w:rPr>
            </w:pPr>
          </w:p>
        </w:tc>
      </w:tr>
      <w:tr w:rsidR="00903E30" w14:paraId="7402CE77"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7D9C2A"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DCDA20"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A8DE35"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617643" w14:textId="77777777" w:rsidR="00903E30" w:rsidRDefault="00903E30" w:rsidP="009908F8">
            <w:r>
              <w:rPr>
                <w:rFonts w:ascii="Arial" w:hAnsi="Arial" w:cs="Arial"/>
                <w:color w:val="000000"/>
                <w:position w:val="-2"/>
                <w:sz w:val="18"/>
                <w:szCs w:val="18"/>
                <w:shd w:val="clear" w:color="auto" w:fill="CCCCCC"/>
              </w:rPr>
              <w:t> </w:t>
            </w:r>
          </w:p>
        </w:tc>
      </w:tr>
    </w:tbl>
    <w:p w14:paraId="2AB79B2D"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60C8CF0F"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5E7F50C4" w14:textId="77777777" w:rsidR="00903E30" w:rsidRDefault="00903E30" w:rsidP="0050587A">
      <w:pPr>
        <w:spacing w:before="225" w:after="225" w:line="240" w:lineRule="auto"/>
        <w:rPr>
          <w:rFonts w:ascii="Arial" w:hAnsi="Arial" w:cs="Arial"/>
          <w:b/>
          <w:bCs/>
          <w:i/>
          <w:iCs/>
          <w:color w:val="000000"/>
          <w:sz w:val="18"/>
          <w:szCs w:val="18"/>
          <w:u w:val="single"/>
        </w:rPr>
      </w:pPr>
    </w:p>
    <w:p w14:paraId="7B8FE271" w14:textId="1815C646"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lastRenderedPageBreak/>
        <w:t xml:space="preserve">Za sklop </w:t>
      </w:r>
      <w:r>
        <w:rPr>
          <w:rFonts w:ascii="Arial" w:hAnsi="Arial" w:cs="Arial"/>
          <w:b/>
          <w:bCs/>
          <w:i/>
          <w:iCs/>
          <w:color w:val="000000"/>
          <w:sz w:val="18"/>
          <w:szCs w:val="18"/>
          <w:u w:val="single"/>
        </w:rPr>
        <w:t>3</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1</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02ACA95C"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A744E"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ACCB53"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00F3B5"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26EAC"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6F7A49E1"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9DF0D"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ECB26"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4179E"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AE5B0" w14:textId="77777777" w:rsidR="00903E30" w:rsidRDefault="00903E30" w:rsidP="009908F8">
            <w:pPr>
              <w:rPr>
                <w:rFonts w:ascii="Arial" w:hAnsi="Arial" w:cs="Arial"/>
                <w:color w:val="000000"/>
                <w:position w:val="-2"/>
                <w:sz w:val="18"/>
                <w:szCs w:val="18"/>
              </w:rPr>
            </w:pPr>
          </w:p>
        </w:tc>
      </w:tr>
      <w:tr w:rsidR="00903E30" w14:paraId="6E4C8782"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3EBD"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B832"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72058"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A310" w14:textId="77777777" w:rsidR="00903E30" w:rsidRDefault="00903E30" w:rsidP="009908F8">
            <w:pPr>
              <w:rPr>
                <w:rFonts w:ascii="Arial" w:hAnsi="Arial" w:cs="Arial"/>
                <w:color w:val="000000"/>
                <w:position w:val="-2"/>
                <w:sz w:val="18"/>
                <w:szCs w:val="18"/>
              </w:rPr>
            </w:pPr>
          </w:p>
        </w:tc>
      </w:tr>
      <w:tr w:rsidR="00903E30" w14:paraId="52F78FC3"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7793F"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31279"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625B"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211F5" w14:textId="77777777" w:rsidR="00903E30" w:rsidRDefault="00903E30" w:rsidP="009908F8">
            <w:pPr>
              <w:rPr>
                <w:rFonts w:ascii="Arial" w:hAnsi="Arial" w:cs="Arial"/>
                <w:color w:val="000000"/>
                <w:position w:val="-2"/>
                <w:sz w:val="18"/>
                <w:szCs w:val="18"/>
              </w:rPr>
            </w:pPr>
          </w:p>
        </w:tc>
      </w:tr>
      <w:tr w:rsidR="00903E30" w14:paraId="721132A6"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308AD"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0C7B6"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A7C7E"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6AC6A" w14:textId="77777777" w:rsidR="00903E30" w:rsidRDefault="00903E30" w:rsidP="009908F8">
            <w:pPr>
              <w:rPr>
                <w:rFonts w:ascii="Arial" w:hAnsi="Arial" w:cs="Arial"/>
                <w:color w:val="000000"/>
                <w:position w:val="-2"/>
                <w:sz w:val="18"/>
                <w:szCs w:val="18"/>
              </w:rPr>
            </w:pPr>
          </w:p>
        </w:tc>
      </w:tr>
      <w:tr w:rsidR="00903E30" w14:paraId="03D09E83"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109D6"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731010"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3C0DEE"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EF2E50" w14:textId="77777777" w:rsidR="00903E30" w:rsidRDefault="00903E30" w:rsidP="009908F8">
            <w:r>
              <w:rPr>
                <w:rFonts w:ascii="Arial" w:hAnsi="Arial" w:cs="Arial"/>
                <w:color w:val="000000"/>
                <w:position w:val="-2"/>
                <w:sz w:val="18"/>
                <w:szCs w:val="18"/>
                <w:shd w:val="clear" w:color="auto" w:fill="CCCCCC"/>
              </w:rPr>
              <w:t> </w:t>
            </w:r>
          </w:p>
        </w:tc>
      </w:tr>
    </w:tbl>
    <w:p w14:paraId="755DCD32"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2A95ED8D" w14:textId="77777777" w:rsidR="00903E30" w:rsidRDefault="00903E30" w:rsidP="00903E3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39B6A53F" w14:textId="77777777" w:rsidR="00903E30" w:rsidRDefault="00903E30" w:rsidP="00903E30">
      <w:pPr>
        <w:spacing w:before="225" w:after="225" w:line="240" w:lineRule="auto"/>
        <w:jc w:val="both"/>
      </w:pPr>
    </w:p>
    <w:p w14:paraId="01675E2A" w14:textId="7D338D23"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4</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2</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6520B748"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C975DF"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BBDF2D"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6DA23A"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585F5"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58933730"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43699"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6593"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871A5"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CBE74" w14:textId="77777777" w:rsidR="00903E30" w:rsidRDefault="00903E30" w:rsidP="009908F8">
            <w:pPr>
              <w:rPr>
                <w:rFonts w:ascii="Arial" w:hAnsi="Arial" w:cs="Arial"/>
                <w:color w:val="000000"/>
                <w:position w:val="-2"/>
                <w:sz w:val="18"/>
                <w:szCs w:val="18"/>
              </w:rPr>
            </w:pPr>
          </w:p>
        </w:tc>
      </w:tr>
      <w:tr w:rsidR="00903E30" w14:paraId="5C38BBD9"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91E7B"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319B2"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804D"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0047B" w14:textId="77777777" w:rsidR="00903E30" w:rsidRDefault="00903E30" w:rsidP="009908F8">
            <w:pPr>
              <w:rPr>
                <w:rFonts w:ascii="Arial" w:hAnsi="Arial" w:cs="Arial"/>
                <w:color w:val="000000"/>
                <w:position w:val="-2"/>
                <w:sz w:val="18"/>
                <w:szCs w:val="18"/>
              </w:rPr>
            </w:pPr>
          </w:p>
        </w:tc>
      </w:tr>
      <w:tr w:rsidR="00903E30" w14:paraId="05D08AE8"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B5385"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FC713"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4C865"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88FC6" w14:textId="77777777" w:rsidR="00903E30" w:rsidRDefault="00903E30" w:rsidP="009908F8">
            <w:pPr>
              <w:rPr>
                <w:rFonts w:ascii="Arial" w:hAnsi="Arial" w:cs="Arial"/>
                <w:color w:val="000000"/>
                <w:position w:val="-2"/>
                <w:sz w:val="18"/>
                <w:szCs w:val="18"/>
              </w:rPr>
            </w:pPr>
          </w:p>
        </w:tc>
      </w:tr>
      <w:tr w:rsidR="00903E30" w14:paraId="567FF506"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DA6F2"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lastRenderedPageBreak/>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A6264"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D4CF3"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DF013" w14:textId="77777777" w:rsidR="00903E30" w:rsidRDefault="00903E30" w:rsidP="009908F8">
            <w:pPr>
              <w:rPr>
                <w:rFonts w:ascii="Arial" w:hAnsi="Arial" w:cs="Arial"/>
                <w:color w:val="000000"/>
                <w:position w:val="-2"/>
                <w:sz w:val="18"/>
                <w:szCs w:val="18"/>
              </w:rPr>
            </w:pPr>
          </w:p>
        </w:tc>
      </w:tr>
      <w:tr w:rsidR="00903E30" w14:paraId="3F810372"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7C538"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5A73F"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6DF4AD"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50740E" w14:textId="77777777" w:rsidR="00903E30" w:rsidRDefault="00903E30" w:rsidP="009908F8">
            <w:r>
              <w:rPr>
                <w:rFonts w:ascii="Arial" w:hAnsi="Arial" w:cs="Arial"/>
                <w:color w:val="000000"/>
                <w:position w:val="-2"/>
                <w:sz w:val="18"/>
                <w:szCs w:val="18"/>
                <w:shd w:val="clear" w:color="auto" w:fill="CCCCCC"/>
              </w:rPr>
              <w:t> </w:t>
            </w:r>
          </w:p>
        </w:tc>
      </w:tr>
    </w:tbl>
    <w:p w14:paraId="536DF565"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3C6BFA62"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744DFC00" w14:textId="77777777" w:rsidR="00903E30" w:rsidRDefault="00903E30" w:rsidP="0050587A">
      <w:pPr>
        <w:spacing w:before="225" w:after="225" w:line="240" w:lineRule="auto"/>
        <w:jc w:val="both"/>
      </w:pPr>
    </w:p>
    <w:p w14:paraId="5964A3AB" w14:textId="17705C4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5</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Gornji Zemon</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5D7692CA"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E46BE"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1CAD3C"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2E91D8"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9DC40A"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699C5861"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A4373"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A541E"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9C55B"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538AF" w14:textId="77777777" w:rsidR="00903E30" w:rsidRDefault="00903E30" w:rsidP="009908F8">
            <w:pPr>
              <w:rPr>
                <w:rFonts w:ascii="Arial" w:hAnsi="Arial" w:cs="Arial"/>
                <w:color w:val="000000"/>
                <w:position w:val="-2"/>
                <w:sz w:val="18"/>
                <w:szCs w:val="18"/>
              </w:rPr>
            </w:pPr>
          </w:p>
        </w:tc>
      </w:tr>
      <w:tr w:rsidR="00903E30" w14:paraId="18A2DBE7"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7408"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14E0"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C912B"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9F683" w14:textId="77777777" w:rsidR="00903E30" w:rsidRDefault="00903E30" w:rsidP="009908F8">
            <w:pPr>
              <w:rPr>
                <w:rFonts w:ascii="Arial" w:hAnsi="Arial" w:cs="Arial"/>
                <w:color w:val="000000"/>
                <w:position w:val="-2"/>
                <w:sz w:val="18"/>
                <w:szCs w:val="18"/>
              </w:rPr>
            </w:pPr>
          </w:p>
        </w:tc>
      </w:tr>
      <w:tr w:rsidR="00903E30" w14:paraId="4FC187A0"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AFE5E"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D20A1"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9C170"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ED6C1" w14:textId="77777777" w:rsidR="00903E30" w:rsidRDefault="00903E30" w:rsidP="009908F8">
            <w:pPr>
              <w:rPr>
                <w:rFonts w:ascii="Arial" w:hAnsi="Arial" w:cs="Arial"/>
                <w:color w:val="000000"/>
                <w:position w:val="-2"/>
                <w:sz w:val="18"/>
                <w:szCs w:val="18"/>
              </w:rPr>
            </w:pPr>
          </w:p>
        </w:tc>
      </w:tr>
      <w:tr w:rsidR="00903E30" w14:paraId="4FD51C4F"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CD2FA"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69019"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2C94D"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16DFC" w14:textId="77777777" w:rsidR="00903E30" w:rsidRDefault="00903E30" w:rsidP="009908F8">
            <w:pPr>
              <w:rPr>
                <w:rFonts w:ascii="Arial" w:hAnsi="Arial" w:cs="Arial"/>
                <w:color w:val="000000"/>
                <w:position w:val="-2"/>
                <w:sz w:val="18"/>
                <w:szCs w:val="18"/>
              </w:rPr>
            </w:pPr>
          </w:p>
        </w:tc>
      </w:tr>
      <w:tr w:rsidR="00903E30" w14:paraId="08F70F4B"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ABF2A4"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865A8"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B09CF8"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82C61C" w14:textId="77777777" w:rsidR="00903E30" w:rsidRDefault="00903E30" w:rsidP="009908F8">
            <w:r>
              <w:rPr>
                <w:rFonts w:ascii="Arial" w:hAnsi="Arial" w:cs="Arial"/>
                <w:color w:val="000000"/>
                <w:position w:val="-2"/>
                <w:sz w:val="18"/>
                <w:szCs w:val="18"/>
                <w:shd w:val="clear" w:color="auto" w:fill="CCCCCC"/>
              </w:rPr>
              <w:t> </w:t>
            </w:r>
          </w:p>
        </w:tc>
      </w:tr>
    </w:tbl>
    <w:p w14:paraId="09127209"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23AD892E" w14:textId="77777777" w:rsidR="00903E30" w:rsidRDefault="00903E30" w:rsidP="00903E3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34DC8CF1" w14:textId="77777777" w:rsidR="00903E30" w:rsidRDefault="00903E30" w:rsidP="00903E30">
      <w:pPr>
        <w:spacing w:before="225" w:after="225" w:line="240" w:lineRule="auto"/>
        <w:jc w:val="both"/>
        <w:rPr>
          <w:rFonts w:ascii="Arial" w:hAnsi="Arial" w:cs="Arial"/>
          <w:color w:val="000000"/>
          <w:sz w:val="18"/>
          <w:szCs w:val="18"/>
        </w:rPr>
      </w:pPr>
    </w:p>
    <w:p w14:paraId="09A80E68" w14:textId="77777777" w:rsidR="00903E30" w:rsidRDefault="00903E30" w:rsidP="00903E30">
      <w:pPr>
        <w:spacing w:before="225" w:after="225" w:line="240" w:lineRule="auto"/>
        <w:jc w:val="both"/>
        <w:rPr>
          <w:rFonts w:ascii="Arial" w:hAnsi="Arial" w:cs="Arial"/>
          <w:color w:val="000000"/>
          <w:sz w:val="18"/>
          <w:szCs w:val="18"/>
        </w:rPr>
      </w:pPr>
    </w:p>
    <w:p w14:paraId="436A76E5" w14:textId="77777777" w:rsidR="00903E30" w:rsidRDefault="00903E30" w:rsidP="00903E30">
      <w:pPr>
        <w:spacing w:before="225" w:after="225" w:line="240" w:lineRule="auto"/>
        <w:jc w:val="both"/>
      </w:pPr>
    </w:p>
    <w:p w14:paraId="1842480D" w14:textId="7800490B"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lastRenderedPageBreak/>
        <w:t xml:space="preserve">Za sklop </w:t>
      </w:r>
      <w:r>
        <w:rPr>
          <w:rFonts w:ascii="Arial" w:hAnsi="Arial" w:cs="Arial"/>
          <w:b/>
          <w:bCs/>
          <w:i/>
          <w:iCs/>
          <w:color w:val="000000"/>
          <w:sz w:val="18"/>
          <w:szCs w:val="18"/>
          <w:u w:val="single"/>
        </w:rPr>
        <w:t>6</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Hrušica Plama</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17A8DE02"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00728"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FF6CD1"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FE34E4"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3FD3B0"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214085B3"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9A8C0"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BA62A"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27FFC"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4C183" w14:textId="77777777" w:rsidR="00903E30" w:rsidRDefault="00903E30" w:rsidP="009908F8">
            <w:pPr>
              <w:rPr>
                <w:rFonts w:ascii="Arial" w:hAnsi="Arial" w:cs="Arial"/>
                <w:color w:val="000000"/>
                <w:position w:val="-2"/>
                <w:sz w:val="18"/>
                <w:szCs w:val="18"/>
              </w:rPr>
            </w:pPr>
          </w:p>
        </w:tc>
      </w:tr>
      <w:tr w:rsidR="00903E30" w14:paraId="6B00843A"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5E5F7"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40893"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D310"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2B041" w14:textId="77777777" w:rsidR="00903E30" w:rsidRDefault="00903E30" w:rsidP="009908F8">
            <w:pPr>
              <w:rPr>
                <w:rFonts w:ascii="Arial" w:hAnsi="Arial" w:cs="Arial"/>
                <w:color w:val="000000"/>
                <w:position w:val="-2"/>
                <w:sz w:val="18"/>
                <w:szCs w:val="18"/>
              </w:rPr>
            </w:pPr>
          </w:p>
        </w:tc>
      </w:tr>
      <w:tr w:rsidR="00903E30" w14:paraId="2F499E9F"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DA460"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7C1BB"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FE804"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4CD6E" w14:textId="77777777" w:rsidR="00903E30" w:rsidRDefault="00903E30" w:rsidP="009908F8">
            <w:pPr>
              <w:rPr>
                <w:rFonts w:ascii="Arial" w:hAnsi="Arial" w:cs="Arial"/>
                <w:color w:val="000000"/>
                <w:position w:val="-2"/>
                <w:sz w:val="18"/>
                <w:szCs w:val="18"/>
              </w:rPr>
            </w:pPr>
          </w:p>
        </w:tc>
      </w:tr>
      <w:tr w:rsidR="00903E30" w14:paraId="1C0AE7F3"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7134D"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C4D22"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7FB3A"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DACCC" w14:textId="77777777" w:rsidR="00903E30" w:rsidRDefault="00903E30" w:rsidP="009908F8">
            <w:pPr>
              <w:rPr>
                <w:rFonts w:ascii="Arial" w:hAnsi="Arial" w:cs="Arial"/>
                <w:color w:val="000000"/>
                <w:position w:val="-2"/>
                <w:sz w:val="18"/>
                <w:szCs w:val="18"/>
              </w:rPr>
            </w:pPr>
          </w:p>
        </w:tc>
      </w:tr>
      <w:tr w:rsidR="00903E30" w14:paraId="2FF5250C"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7126F2"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011AB"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29B58"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6E7116" w14:textId="77777777" w:rsidR="00903E30" w:rsidRDefault="00903E30" w:rsidP="009908F8">
            <w:r>
              <w:rPr>
                <w:rFonts w:ascii="Arial" w:hAnsi="Arial" w:cs="Arial"/>
                <w:color w:val="000000"/>
                <w:position w:val="-2"/>
                <w:sz w:val="18"/>
                <w:szCs w:val="18"/>
                <w:shd w:val="clear" w:color="auto" w:fill="CCCCCC"/>
              </w:rPr>
              <w:t> </w:t>
            </w:r>
          </w:p>
        </w:tc>
      </w:tr>
    </w:tbl>
    <w:p w14:paraId="6A9AFED8"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572F9B3B"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687BB5B2" w14:textId="77777777" w:rsidR="00903E30" w:rsidRDefault="00903E30" w:rsidP="0050587A">
      <w:pPr>
        <w:spacing w:before="225" w:after="225" w:line="240" w:lineRule="auto"/>
        <w:rPr>
          <w:rFonts w:ascii="Arial" w:hAnsi="Arial" w:cs="Arial"/>
          <w:b/>
          <w:bCs/>
          <w:i/>
          <w:iCs/>
          <w:color w:val="000000"/>
          <w:sz w:val="18"/>
          <w:szCs w:val="18"/>
          <w:u w:val="single"/>
        </w:rPr>
      </w:pPr>
    </w:p>
    <w:p w14:paraId="184F93ED" w14:textId="5862FC73"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7</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Račice</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903E30" w14:paraId="13391119"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F65969" w14:textId="77777777" w:rsidR="00903E30" w:rsidRDefault="00903E30"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D0F2A0" w14:textId="77777777" w:rsidR="00903E30" w:rsidRDefault="00903E30"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F8CA1B" w14:textId="77777777" w:rsidR="00903E30" w:rsidRDefault="00903E30"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6E2973" w14:textId="77777777" w:rsidR="00903E30" w:rsidRDefault="00903E30" w:rsidP="009908F8">
            <w:pPr>
              <w:jc w:val="center"/>
            </w:pPr>
            <w:r>
              <w:rPr>
                <w:rFonts w:ascii="Arial" w:hAnsi="Arial" w:cs="Arial"/>
                <w:b/>
                <w:bCs/>
                <w:color w:val="000000"/>
                <w:position w:val="-2"/>
                <w:sz w:val="18"/>
                <w:szCs w:val="18"/>
                <w:shd w:val="clear" w:color="auto" w:fill="D1D1D1"/>
              </w:rPr>
              <w:t>Vrednost z DDV</w:t>
            </w:r>
          </w:p>
        </w:tc>
      </w:tr>
      <w:tr w:rsidR="00903E30" w14:paraId="55034094"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AA5A" w14:textId="77777777" w:rsidR="00903E30" w:rsidRPr="00146F09" w:rsidRDefault="00903E30" w:rsidP="009908F8">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0EFFF"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3F767"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72E97" w14:textId="77777777" w:rsidR="00903E30" w:rsidRDefault="00903E30" w:rsidP="009908F8">
            <w:pPr>
              <w:rPr>
                <w:rFonts w:ascii="Arial" w:hAnsi="Arial" w:cs="Arial"/>
                <w:color w:val="000000"/>
                <w:position w:val="-2"/>
                <w:sz w:val="18"/>
                <w:szCs w:val="18"/>
              </w:rPr>
            </w:pPr>
          </w:p>
        </w:tc>
      </w:tr>
      <w:tr w:rsidR="00903E30" w14:paraId="2F5F0154"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152FE" w14:textId="77777777" w:rsidR="00903E30" w:rsidRPr="00146F09" w:rsidRDefault="00903E30"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9C353"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713F5"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55872" w14:textId="77777777" w:rsidR="00903E30" w:rsidRDefault="00903E30" w:rsidP="009908F8">
            <w:pPr>
              <w:rPr>
                <w:rFonts w:ascii="Arial" w:hAnsi="Arial" w:cs="Arial"/>
                <w:color w:val="000000"/>
                <w:position w:val="-2"/>
                <w:sz w:val="18"/>
                <w:szCs w:val="18"/>
              </w:rPr>
            </w:pPr>
          </w:p>
        </w:tc>
      </w:tr>
      <w:tr w:rsidR="00903E30" w14:paraId="0ADD92FF"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2CD5A" w14:textId="77777777" w:rsidR="00903E30" w:rsidRPr="00B23107" w:rsidRDefault="00903E30"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CEDBB"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8F852"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B5661" w14:textId="77777777" w:rsidR="00903E30" w:rsidRDefault="00903E30" w:rsidP="009908F8">
            <w:pPr>
              <w:rPr>
                <w:rFonts w:ascii="Arial" w:hAnsi="Arial" w:cs="Arial"/>
                <w:color w:val="000000"/>
                <w:position w:val="-2"/>
                <w:sz w:val="18"/>
                <w:szCs w:val="18"/>
              </w:rPr>
            </w:pPr>
          </w:p>
        </w:tc>
      </w:tr>
      <w:tr w:rsidR="00903E30" w14:paraId="019A0C01"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CE63F" w14:textId="77777777" w:rsidR="00903E30" w:rsidRPr="00B23107" w:rsidRDefault="00903E30" w:rsidP="009908F8">
            <w:pPr>
              <w:jc w:val="center"/>
              <w:rPr>
                <w:rStyle w:val="s1"/>
                <w:rFonts w:ascii="Arial" w:hAnsi="Arial" w:cs="Arial"/>
                <w:sz w:val="18"/>
                <w:szCs w:val="18"/>
              </w:rPr>
            </w:pPr>
            <w:r w:rsidRPr="005978A6">
              <w:rPr>
                <w:rStyle w:val="s1"/>
                <w:rFonts w:ascii="Arial" w:hAnsi="Arial" w:cs="Arial"/>
                <w:sz w:val="18"/>
                <w:szCs w:val="18"/>
              </w:rPr>
              <w:lastRenderedPageBreak/>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A0623" w14:textId="77777777" w:rsidR="00903E30" w:rsidRDefault="00903E30"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1AF1" w14:textId="77777777" w:rsidR="00903E30" w:rsidRDefault="00903E30"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89286" w14:textId="77777777" w:rsidR="00903E30" w:rsidRDefault="00903E30" w:rsidP="009908F8">
            <w:pPr>
              <w:rPr>
                <w:rFonts w:ascii="Arial" w:hAnsi="Arial" w:cs="Arial"/>
                <w:color w:val="000000"/>
                <w:position w:val="-2"/>
                <w:sz w:val="18"/>
                <w:szCs w:val="18"/>
              </w:rPr>
            </w:pPr>
          </w:p>
        </w:tc>
      </w:tr>
      <w:tr w:rsidR="00903E30" w14:paraId="41E495F6"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CB365E" w14:textId="77777777" w:rsidR="00903E30" w:rsidRDefault="00903E30"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F169DF" w14:textId="77777777" w:rsidR="00903E30" w:rsidRDefault="00903E30"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77E6C" w14:textId="77777777" w:rsidR="00903E30" w:rsidRDefault="00903E30"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9AE67" w14:textId="77777777" w:rsidR="00903E30" w:rsidRDefault="00903E30" w:rsidP="009908F8">
            <w:r>
              <w:rPr>
                <w:rFonts w:ascii="Arial" w:hAnsi="Arial" w:cs="Arial"/>
                <w:color w:val="000000"/>
                <w:position w:val="-2"/>
                <w:sz w:val="18"/>
                <w:szCs w:val="18"/>
                <w:shd w:val="clear" w:color="auto" w:fill="CCCCCC"/>
              </w:rPr>
              <w:t> </w:t>
            </w:r>
          </w:p>
        </w:tc>
      </w:tr>
    </w:tbl>
    <w:p w14:paraId="7959D176"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05C58692"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6C56CF89" w14:textId="77777777" w:rsidR="0050587A" w:rsidRDefault="0050587A" w:rsidP="0050587A">
      <w:pPr>
        <w:spacing w:before="225" w:after="225" w:line="240" w:lineRule="auto"/>
        <w:jc w:val="both"/>
      </w:pPr>
    </w:p>
    <w:p w14:paraId="5221F7D5" w14:textId="77777777" w:rsidR="0050587A" w:rsidRDefault="0050587A" w:rsidP="0050587A">
      <w:pPr>
        <w:spacing w:before="225" w:after="225" w:line="240" w:lineRule="auto"/>
        <w:jc w:val="both"/>
        <w:rPr>
          <w:rFonts w:ascii="Arial" w:hAnsi="Arial" w:cs="Arial"/>
          <w:i/>
          <w:iCs/>
          <w:color w:val="000000"/>
          <w:sz w:val="18"/>
          <w:szCs w:val="18"/>
        </w:rPr>
      </w:pPr>
      <w:r>
        <w:rPr>
          <w:rFonts w:ascii="Arial" w:hAnsi="Arial" w:cs="Arial"/>
          <w:b/>
          <w:bCs/>
          <w:color w:val="000000"/>
          <w:sz w:val="18"/>
          <w:szCs w:val="18"/>
        </w:rPr>
        <w:t xml:space="preserve">III. Merila </w:t>
      </w:r>
      <w:r w:rsidRPr="00367F90">
        <w:rPr>
          <w:rFonts w:ascii="Arial" w:hAnsi="Arial" w:cs="Arial"/>
          <w:i/>
          <w:iCs/>
          <w:color w:val="000000"/>
          <w:sz w:val="18"/>
          <w:szCs w:val="18"/>
        </w:rPr>
        <w:t>(ponder 3</w:t>
      </w:r>
      <w:r>
        <w:rPr>
          <w:rFonts w:ascii="Arial" w:hAnsi="Arial" w:cs="Arial"/>
          <w:i/>
          <w:iCs/>
          <w:color w:val="000000"/>
          <w:sz w:val="18"/>
          <w:szCs w:val="18"/>
        </w:rPr>
        <w:t>)</w:t>
      </w:r>
    </w:p>
    <w:p w14:paraId="7C2D7D5E"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1:</w:t>
      </w:r>
    </w:p>
    <w:p w14:paraId="782F7AED" w14:textId="0E4F55AD"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508BD8FF"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2:</w:t>
      </w:r>
    </w:p>
    <w:p w14:paraId="20109511" w14:textId="7F0F702C" w:rsidR="0050587A"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28A08C89" w14:textId="6021205F"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3</w:t>
      </w:r>
      <w:r w:rsidRPr="00193C34">
        <w:rPr>
          <w:rFonts w:ascii="Arial" w:hAnsi="Arial" w:cs="Arial"/>
          <w:i/>
          <w:iCs/>
          <w:color w:val="000000"/>
          <w:sz w:val="18"/>
          <w:szCs w:val="18"/>
          <w:u w:val="single"/>
        </w:rPr>
        <w:t>:</w:t>
      </w:r>
    </w:p>
    <w:p w14:paraId="323C3538" w14:textId="28311C17"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07AD38F1" w14:textId="4CBCB3FB"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4</w:t>
      </w:r>
      <w:r w:rsidRPr="00193C34">
        <w:rPr>
          <w:rFonts w:ascii="Arial" w:hAnsi="Arial" w:cs="Arial"/>
          <w:i/>
          <w:iCs/>
          <w:color w:val="000000"/>
          <w:sz w:val="18"/>
          <w:szCs w:val="18"/>
          <w:u w:val="single"/>
        </w:rPr>
        <w:t>:</w:t>
      </w:r>
    </w:p>
    <w:p w14:paraId="1B6E25BB" w14:textId="2178891F"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0308B7E5" w14:textId="183CB3C4"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5</w:t>
      </w:r>
      <w:r w:rsidRPr="00193C34">
        <w:rPr>
          <w:rFonts w:ascii="Arial" w:hAnsi="Arial" w:cs="Arial"/>
          <w:i/>
          <w:iCs/>
          <w:color w:val="000000"/>
          <w:sz w:val="18"/>
          <w:szCs w:val="18"/>
          <w:u w:val="single"/>
        </w:rPr>
        <w:t>:</w:t>
      </w:r>
    </w:p>
    <w:p w14:paraId="00837A20" w14:textId="2106EB2B"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61D061C3" w14:textId="206BD189"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6</w:t>
      </w:r>
      <w:r w:rsidRPr="00193C34">
        <w:rPr>
          <w:rFonts w:ascii="Arial" w:hAnsi="Arial" w:cs="Arial"/>
          <w:i/>
          <w:iCs/>
          <w:color w:val="000000"/>
          <w:sz w:val="18"/>
          <w:szCs w:val="18"/>
          <w:u w:val="single"/>
        </w:rPr>
        <w:t>:</w:t>
      </w:r>
    </w:p>
    <w:p w14:paraId="124354A1" w14:textId="690FDFBB"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75D46761" w14:textId="64966B43"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7</w:t>
      </w:r>
      <w:r w:rsidRPr="00193C34">
        <w:rPr>
          <w:rFonts w:ascii="Arial" w:hAnsi="Arial" w:cs="Arial"/>
          <w:i/>
          <w:iCs/>
          <w:color w:val="000000"/>
          <w:sz w:val="18"/>
          <w:szCs w:val="18"/>
          <w:u w:val="single"/>
        </w:rPr>
        <w:t>:</w:t>
      </w:r>
    </w:p>
    <w:p w14:paraId="708EE41B" w14:textId="39937582"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10ECDFD6" w14:textId="51A09665" w:rsidR="0050587A" w:rsidRDefault="0050587A" w:rsidP="00321BEB">
      <w:pPr>
        <w:spacing w:before="360" w:after="225" w:line="240" w:lineRule="auto"/>
        <w:rPr>
          <w:rFonts w:ascii="Arial" w:hAnsi="Arial" w:cs="Arial"/>
          <w:color w:val="000000"/>
          <w:sz w:val="18"/>
          <w:szCs w:val="18"/>
        </w:rPr>
      </w:pPr>
      <w:r>
        <w:rPr>
          <w:rFonts w:ascii="Arial" w:hAnsi="Arial" w:cs="Arial"/>
          <w:b/>
          <w:bCs/>
          <w:color w:val="000000"/>
          <w:sz w:val="18"/>
          <w:szCs w:val="18"/>
        </w:rPr>
        <w:t>IV. Rok veljavnosti ponudb</w:t>
      </w:r>
      <w:r w:rsidRPr="008B1F6D">
        <w:rPr>
          <w:rFonts w:ascii="Arial" w:hAnsi="Arial" w:cs="Arial"/>
          <w:b/>
          <w:bCs/>
          <w:color w:val="000000"/>
          <w:sz w:val="18"/>
          <w:szCs w:val="18"/>
        </w:rPr>
        <w:t>e</w:t>
      </w:r>
    </w:p>
    <w:p w14:paraId="6A53C332" w14:textId="77777777" w:rsidR="0050587A" w:rsidRDefault="0050587A" w:rsidP="0050587A">
      <w:pPr>
        <w:spacing w:before="225" w:after="225" w:line="240" w:lineRule="auto"/>
      </w:pPr>
      <w:r>
        <w:rPr>
          <w:rFonts w:ascii="Arial" w:hAnsi="Arial" w:cs="Arial"/>
          <w:color w:val="000000"/>
          <w:sz w:val="18"/>
          <w:szCs w:val="18"/>
        </w:rPr>
        <w:t>Ponudba velja najmanj 90 dni od roka za predložitev ponudb.</w:t>
      </w:r>
    </w:p>
    <w:p w14:paraId="2A7446AF" w14:textId="77777777" w:rsidR="0050587A" w:rsidRDefault="0050587A" w:rsidP="0050587A">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9C8622B" w14:textId="18B68F70" w:rsidR="0050587A" w:rsidRDefault="0050587A" w:rsidP="00903E30">
      <w:pPr>
        <w:spacing w:before="360" w:after="225" w:line="240" w:lineRule="auto"/>
        <w:jc w:val="both"/>
      </w:pPr>
      <w:r>
        <w:rPr>
          <w:rFonts w:ascii="Arial" w:hAnsi="Arial" w:cs="Arial"/>
          <w:b/>
          <w:bCs/>
          <w:color w:val="000000"/>
          <w:sz w:val="18"/>
          <w:szCs w:val="18"/>
        </w:rPr>
        <w:t>V. Podatki o plačilu </w:t>
      </w:r>
    </w:p>
    <w:p w14:paraId="276AE71C" w14:textId="77777777" w:rsidR="0050587A" w:rsidRDefault="0050587A" w:rsidP="0050587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4B30EEB2" w14:textId="77777777" w:rsidR="0050587A" w:rsidRDefault="0050587A" w:rsidP="0050587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41EE1E" w14:textId="77777777" w:rsidR="0050587A" w:rsidRDefault="0050587A" w:rsidP="0050587A">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F58CB5E" w14:textId="77777777" w:rsidR="0050587A" w:rsidRDefault="0050587A" w:rsidP="0050587A">
      <w:pPr>
        <w:spacing w:after="0" w:line="240" w:lineRule="auto"/>
        <w:jc w:val="both"/>
      </w:pPr>
    </w:p>
    <w:p w14:paraId="5C7EA026" w14:textId="2EA980FF" w:rsidR="0050587A" w:rsidRDefault="0050587A" w:rsidP="00903E30">
      <w:pPr>
        <w:spacing w:before="360" w:after="0" w:line="240" w:lineRule="auto"/>
        <w:jc w:val="both"/>
        <w:rPr>
          <w:rFonts w:ascii="Arial" w:hAnsi="Arial" w:cs="Arial"/>
          <w:b/>
          <w:bCs/>
          <w:color w:val="000000"/>
          <w:sz w:val="18"/>
          <w:szCs w:val="18"/>
        </w:rPr>
      </w:pPr>
      <w:r>
        <w:rPr>
          <w:rFonts w:ascii="Arial" w:hAnsi="Arial" w:cs="Arial"/>
          <w:b/>
          <w:bCs/>
          <w:color w:val="000000"/>
          <w:sz w:val="18"/>
          <w:szCs w:val="18"/>
        </w:rPr>
        <w:t>VI. Podatki o gospodarskem subjektu:</w:t>
      </w:r>
    </w:p>
    <w:p w14:paraId="00D2CB31" w14:textId="77777777" w:rsidR="0050587A" w:rsidRDefault="0050587A" w:rsidP="0050587A">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587A" w14:paraId="11E26EB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9D42B" w14:textId="77777777" w:rsidR="0050587A" w:rsidRDefault="0050587A" w:rsidP="0060100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D4666" w14:textId="77777777" w:rsidR="0050587A" w:rsidRDefault="0050587A" w:rsidP="00601003">
            <w:r>
              <w:rPr>
                <w:rFonts w:ascii="Arial" w:hAnsi="Arial" w:cs="Arial"/>
                <w:color w:val="000000"/>
                <w:position w:val="-2"/>
                <w:sz w:val="18"/>
                <w:szCs w:val="18"/>
              </w:rPr>
              <w:t> </w:t>
            </w:r>
          </w:p>
        </w:tc>
      </w:tr>
      <w:tr w:rsidR="0050587A" w14:paraId="37F6F38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D3DE7" w14:textId="77777777" w:rsidR="0050587A" w:rsidRDefault="0050587A" w:rsidP="0060100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C8E97" w14:textId="77777777" w:rsidR="0050587A" w:rsidRDefault="0050587A" w:rsidP="00601003">
            <w:r>
              <w:rPr>
                <w:rFonts w:ascii="Arial" w:hAnsi="Arial" w:cs="Arial"/>
                <w:color w:val="000000"/>
                <w:position w:val="-2"/>
                <w:sz w:val="18"/>
                <w:szCs w:val="18"/>
              </w:rPr>
              <w:t> </w:t>
            </w:r>
          </w:p>
        </w:tc>
      </w:tr>
      <w:tr w:rsidR="0050587A" w14:paraId="0ACBC034"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A20A5" w14:textId="77777777" w:rsidR="0050587A" w:rsidRDefault="0050587A" w:rsidP="0060100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2B2B" w14:textId="77777777" w:rsidR="0050587A" w:rsidRDefault="0050587A" w:rsidP="00601003">
            <w:r>
              <w:rPr>
                <w:rFonts w:ascii="Arial" w:hAnsi="Arial" w:cs="Arial"/>
                <w:color w:val="000000"/>
                <w:position w:val="-2"/>
                <w:sz w:val="18"/>
                <w:szCs w:val="18"/>
              </w:rPr>
              <w:t> </w:t>
            </w:r>
          </w:p>
        </w:tc>
      </w:tr>
      <w:tr w:rsidR="0050587A" w14:paraId="5E764D8B"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94B7B" w14:textId="77777777" w:rsidR="0050587A" w:rsidRDefault="0050587A" w:rsidP="0060100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17731" w14:textId="77777777" w:rsidR="0050587A" w:rsidRDefault="0050587A" w:rsidP="00601003">
            <w:r>
              <w:rPr>
                <w:rFonts w:ascii="Arial" w:hAnsi="Arial" w:cs="Arial"/>
                <w:color w:val="000000"/>
                <w:position w:val="-2"/>
                <w:sz w:val="18"/>
                <w:szCs w:val="18"/>
              </w:rPr>
              <w:t> </w:t>
            </w:r>
          </w:p>
        </w:tc>
      </w:tr>
      <w:tr w:rsidR="0050587A" w14:paraId="15D376A8"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9B6EB" w14:textId="77777777" w:rsidR="0050587A" w:rsidRDefault="0050587A" w:rsidP="0060100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B4503" w14:textId="77777777" w:rsidR="0050587A" w:rsidRDefault="0050587A" w:rsidP="00601003">
            <w:r>
              <w:rPr>
                <w:rFonts w:ascii="Arial" w:hAnsi="Arial" w:cs="Arial"/>
                <w:color w:val="000000"/>
                <w:position w:val="-2"/>
                <w:sz w:val="18"/>
                <w:szCs w:val="18"/>
              </w:rPr>
              <w:t> </w:t>
            </w:r>
          </w:p>
        </w:tc>
      </w:tr>
      <w:tr w:rsidR="0050587A" w14:paraId="267FCE0E"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BDA87" w14:textId="77777777" w:rsidR="0050587A" w:rsidRDefault="0050587A" w:rsidP="0060100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B6287" w14:textId="77777777" w:rsidR="0050587A" w:rsidRDefault="0050587A" w:rsidP="00601003">
            <w:r>
              <w:rPr>
                <w:rFonts w:ascii="Arial" w:hAnsi="Arial" w:cs="Arial"/>
                <w:color w:val="000000"/>
                <w:position w:val="-2"/>
                <w:sz w:val="18"/>
                <w:szCs w:val="18"/>
              </w:rPr>
              <w:t> </w:t>
            </w:r>
          </w:p>
        </w:tc>
      </w:tr>
      <w:tr w:rsidR="0050587A" w14:paraId="6F948A5D"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0AFFA" w14:textId="77777777" w:rsidR="0050587A" w:rsidRDefault="0050587A" w:rsidP="0060100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BC8D5" w14:textId="77777777" w:rsidR="0050587A" w:rsidRDefault="0050587A" w:rsidP="00601003">
            <w:r>
              <w:rPr>
                <w:rFonts w:ascii="Arial" w:hAnsi="Arial" w:cs="Arial"/>
                <w:color w:val="000000"/>
                <w:position w:val="-2"/>
                <w:sz w:val="18"/>
                <w:szCs w:val="18"/>
              </w:rPr>
              <w:t> </w:t>
            </w:r>
          </w:p>
        </w:tc>
      </w:tr>
      <w:tr w:rsidR="0050587A" w14:paraId="2187DC7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8CFCB6" w14:textId="77777777" w:rsidR="0050587A" w:rsidRDefault="0050587A" w:rsidP="0060100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78D63" w14:textId="77777777" w:rsidR="0050587A" w:rsidRDefault="0050587A" w:rsidP="00601003">
            <w:r>
              <w:rPr>
                <w:rFonts w:ascii="Arial" w:hAnsi="Arial" w:cs="Arial"/>
                <w:color w:val="000000"/>
                <w:position w:val="-2"/>
                <w:sz w:val="18"/>
                <w:szCs w:val="18"/>
              </w:rPr>
              <w:t> </w:t>
            </w:r>
          </w:p>
        </w:tc>
      </w:tr>
      <w:tr w:rsidR="0050587A" w14:paraId="1550062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0ADD8" w14:textId="77777777" w:rsidR="0050587A" w:rsidRDefault="0050587A" w:rsidP="0060100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A2CA9" w14:textId="77777777" w:rsidR="0050587A" w:rsidRDefault="0050587A" w:rsidP="00601003">
            <w:r>
              <w:rPr>
                <w:rFonts w:ascii="Arial" w:hAnsi="Arial" w:cs="Arial"/>
                <w:color w:val="000000"/>
                <w:position w:val="-2"/>
                <w:sz w:val="18"/>
                <w:szCs w:val="18"/>
              </w:rPr>
              <w:t> </w:t>
            </w:r>
          </w:p>
        </w:tc>
      </w:tr>
      <w:tr w:rsidR="0050587A" w14:paraId="25E64AE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970FE" w14:textId="77777777" w:rsidR="0050587A" w:rsidRDefault="0050587A" w:rsidP="0060100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0A428" w14:textId="77777777" w:rsidR="0050587A" w:rsidRDefault="0050587A" w:rsidP="00601003">
            <w:r>
              <w:rPr>
                <w:rFonts w:ascii="Arial" w:hAnsi="Arial" w:cs="Arial"/>
                <w:color w:val="000000"/>
                <w:position w:val="-2"/>
                <w:sz w:val="18"/>
                <w:szCs w:val="18"/>
              </w:rPr>
              <w:t> </w:t>
            </w:r>
          </w:p>
        </w:tc>
      </w:tr>
    </w:tbl>
    <w:p w14:paraId="0ED363FF" w14:textId="77777777" w:rsidR="0050587A" w:rsidRDefault="0050587A" w:rsidP="0050587A"/>
    <w:tbl>
      <w:tblPr>
        <w:tblStyle w:val="NormalTablePHPDOCX"/>
        <w:tblW w:w="8745" w:type="dxa"/>
        <w:tblInd w:w="108" w:type="dxa"/>
        <w:tblLook w:val="04A0" w:firstRow="1" w:lastRow="0" w:firstColumn="1" w:lastColumn="0" w:noHBand="0" w:noVBand="1"/>
      </w:tblPr>
      <w:tblGrid>
        <w:gridCol w:w="4080"/>
        <w:gridCol w:w="4665"/>
      </w:tblGrid>
      <w:tr w:rsidR="0050587A" w14:paraId="5794F350" w14:textId="77777777" w:rsidTr="00601003">
        <w:tc>
          <w:tcPr>
            <w:tcW w:w="4080" w:type="dxa"/>
            <w:tcMar>
              <w:top w:w="75" w:type="dxa"/>
              <w:bottom w:w="75" w:type="dxa"/>
            </w:tcMar>
            <w:vAlign w:val="center"/>
          </w:tcPr>
          <w:p w14:paraId="5EAFE156" w14:textId="77777777" w:rsidR="0050587A" w:rsidRDefault="0050587A" w:rsidP="00601003">
            <w:r>
              <w:rPr>
                <w:rFonts w:ascii="Arial" w:hAnsi="Arial" w:cs="Arial"/>
                <w:color w:val="000000"/>
                <w:position w:val="-2"/>
                <w:sz w:val="18"/>
                <w:szCs w:val="18"/>
              </w:rPr>
              <w:t>Kraj in datum:</w:t>
            </w:r>
          </w:p>
        </w:tc>
        <w:tc>
          <w:tcPr>
            <w:tcW w:w="0" w:type="auto"/>
            <w:tcMar>
              <w:top w:w="75" w:type="dxa"/>
              <w:bottom w:w="75" w:type="dxa"/>
            </w:tcMar>
            <w:vAlign w:val="center"/>
          </w:tcPr>
          <w:p w14:paraId="1C6486D2" w14:textId="77777777" w:rsidR="0050587A" w:rsidRDefault="0050587A" w:rsidP="00601003">
            <w:pPr>
              <w:jc w:val="center"/>
            </w:pPr>
            <w:r>
              <w:rPr>
                <w:rFonts w:ascii="Arial" w:hAnsi="Arial" w:cs="Arial"/>
                <w:color w:val="000000"/>
                <w:position w:val="-2"/>
                <w:sz w:val="18"/>
                <w:szCs w:val="18"/>
              </w:rPr>
              <w:t>Ime in priimek: _____________________</w:t>
            </w:r>
          </w:p>
        </w:tc>
      </w:tr>
      <w:tr w:rsidR="0050587A" w14:paraId="5336D48A" w14:textId="77777777" w:rsidTr="00601003">
        <w:tc>
          <w:tcPr>
            <w:tcW w:w="4080" w:type="dxa"/>
            <w:tcMar>
              <w:top w:w="75" w:type="dxa"/>
              <w:bottom w:w="75" w:type="dxa"/>
            </w:tcMar>
            <w:vAlign w:val="center"/>
          </w:tcPr>
          <w:p w14:paraId="084739C7" w14:textId="77777777" w:rsidR="0050587A" w:rsidRDefault="0050587A" w:rsidP="00601003">
            <w:r>
              <w:rPr>
                <w:rFonts w:ascii="Arial" w:hAnsi="Arial" w:cs="Arial"/>
                <w:color w:val="000000"/>
                <w:position w:val="-2"/>
                <w:sz w:val="18"/>
                <w:szCs w:val="18"/>
              </w:rPr>
              <w:t> </w:t>
            </w:r>
          </w:p>
        </w:tc>
        <w:tc>
          <w:tcPr>
            <w:tcW w:w="0" w:type="auto"/>
            <w:tcMar>
              <w:top w:w="75" w:type="dxa"/>
              <w:bottom w:w="75" w:type="dxa"/>
            </w:tcMar>
            <w:vAlign w:val="center"/>
          </w:tcPr>
          <w:p w14:paraId="2F80487B" w14:textId="77777777" w:rsidR="0050587A" w:rsidRDefault="0050587A" w:rsidP="00601003"/>
          <w:p w14:paraId="67697192" w14:textId="77777777" w:rsidR="0050587A" w:rsidRDefault="0050587A" w:rsidP="006010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2C86CB" w14:textId="77777777" w:rsidR="00F06B57" w:rsidRDefault="00F06B57" w:rsidP="00601003">
      <w:pPr>
        <w:spacing w:after="0"/>
        <w:jc w:val="right"/>
        <w:rPr>
          <w:rFonts w:ascii="Arial" w:hAnsi="Arial" w:cs="Arial"/>
          <w:sz w:val="18"/>
          <w:szCs w:val="18"/>
        </w:rPr>
      </w:pPr>
    </w:p>
    <w:p w14:paraId="4BBAC077" w14:textId="77777777" w:rsidR="00903E30" w:rsidRDefault="00903E30" w:rsidP="00601003">
      <w:pPr>
        <w:spacing w:after="0"/>
        <w:jc w:val="right"/>
        <w:rPr>
          <w:rFonts w:ascii="Arial" w:hAnsi="Arial" w:cs="Arial"/>
          <w:sz w:val="18"/>
          <w:szCs w:val="18"/>
        </w:rPr>
      </w:pPr>
    </w:p>
    <w:p w14:paraId="2A886A20" w14:textId="3AF45DAE"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2</w:t>
      </w:r>
    </w:p>
    <w:p w14:paraId="4E5C0CA4" w14:textId="77777777" w:rsidR="00E1110A" w:rsidRPr="00252358" w:rsidRDefault="00E1110A" w:rsidP="00601003"/>
    <w:p w14:paraId="3C5DC03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3A34F72" w14:textId="77777777" w:rsidR="00E1110A" w:rsidRDefault="00E1110A" w:rsidP="00601003">
      <w:pPr>
        <w:spacing w:after="120"/>
        <w:rPr>
          <w:rFonts w:ascii="Arial" w:hAnsi="Arial" w:cs="Arial"/>
        </w:rPr>
      </w:pPr>
    </w:p>
    <w:p w14:paraId="5B2BD055" w14:textId="77777777" w:rsidR="0083467D" w:rsidRDefault="0060100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3AE439C0" w14:textId="77777777" w:rsidR="0083467D" w:rsidRDefault="0060100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08851AA" w14:textId="77777777" w:rsidR="0083467D" w:rsidRDefault="00601003">
      <w:pPr>
        <w:spacing w:before="225" w:after="225" w:line="240" w:lineRule="auto"/>
        <w:jc w:val="both"/>
      </w:pPr>
      <w:r>
        <w:rPr>
          <w:rFonts w:ascii="Arial" w:hAnsi="Arial" w:cs="Arial"/>
          <w:i/>
          <w:iCs/>
          <w:color w:val="000000"/>
          <w:sz w:val="18"/>
          <w:szCs w:val="18"/>
        </w:rPr>
        <w:t>(naziv ponudnika, partnerja v skupni ponudbi)</w:t>
      </w:r>
    </w:p>
    <w:p w14:paraId="68B1DB92" w14:textId="77777777" w:rsidR="0083467D" w:rsidRDefault="0060100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3467D" w14:paraId="7B5CDB66" w14:textId="77777777">
        <w:tc>
          <w:tcPr>
            <w:tcW w:w="0" w:type="auto"/>
            <w:tcMar>
              <w:top w:w="0" w:type="auto"/>
              <w:bottom w:w="0" w:type="auto"/>
            </w:tcMar>
          </w:tcPr>
          <w:p w14:paraId="0A4150B3"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6C1A2A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D894F9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7BEF773"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427B4F7"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2565ECA"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67F5D47"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2A23DD"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EAEC289"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69AECD"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63CEAF"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5FCCBB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210C6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4E54666"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CA8A61"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2B5E1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5C6652F"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724B66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6778BA1"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334680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C875B10"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FBD471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459D20A" w14:textId="77777777" w:rsidR="0083467D" w:rsidRDefault="0060100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3467D" w14:paraId="2B452D5A" w14:textId="77777777">
        <w:tc>
          <w:tcPr>
            <w:tcW w:w="0" w:type="auto"/>
            <w:tcMar>
              <w:top w:w="0" w:type="auto"/>
              <w:bottom w:w="0" w:type="auto"/>
            </w:tcMar>
          </w:tcPr>
          <w:p w14:paraId="74DB9861"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71BDC5"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18A040F"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6CA96F4"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50DF0E0"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DE79DF"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BF63834"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FD6F4B6"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76D172"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D4DC878"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C109D6E"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47445C7"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BA59B57"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7E999E2" w14:textId="77777777" w:rsidR="0083467D" w:rsidRDefault="006010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7C131D0" w14:textId="57E2BDA1" w:rsidR="0083467D" w:rsidRDefault="0060100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xml:space="preserve"> v zvezi z oddajo javnega naročila </w:t>
      </w:r>
      <w:r w:rsidR="00F06B57">
        <w:rPr>
          <w:rFonts w:ascii="Arial" w:hAnsi="Arial" w:cs="Arial"/>
          <w:color w:val="000000"/>
          <w:sz w:val="18"/>
          <w:szCs w:val="18"/>
        </w:rPr>
        <w:t xml:space="preserve">z naslovom: </w:t>
      </w:r>
      <w:r>
        <w:rPr>
          <w:rFonts w:ascii="Arial" w:hAnsi="Arial" w:cs="Arial"/>
          <w:b/>
          <w:bCs/>
          <w:color w:val="000000"/>
          <w:sz w:val="18"/>
          <w:szCs w:val="18"/>
        </w:rPr>
        <w:t>Izdelava projektne dokumentacije za ureditev vodovodov v Občini Ilirska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9A0FA0A"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67D" w14:paraId="7A488ADF" w14:textId="77777777">
        <w:tc>
          <w:tcPr>
            <w:tcW w:w="2500" w:type="pct"/>
            <w:tcMar>
              <w:top w:w="75" w:type="dxa"/>
              <w:bottom w:w="75" w:type="dxa"/>
            </w:tcMar>
            <w:vAlign w:val="center"/>
          </w:tcPr>
          <w:p w14:paraId="3FA526AD"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3DC99AE8" w14:textId="77777777" w:rsidR="0083467D" w:rsidRDefault="00601003">
            <w:r>
              <w:rPr>
                <w:rFonts w:ascii="Arial" w:hAnsi="Arial" w:cs="Arial"/>
                <w:color w:val="000000"/>
                <w:position w:val="-2"/>
                <w:sz w:val="18"/>
                <w:szCs w:val="18"/>
              </w:rPr>
              <w:t>Ime in priimek: _____________________</w:t>
            </w:r>
          </w:p>
        </w:tc>
      </w:tr>
      <w:tr w:rsidR="0083467D" w14:paraId="52F38D2D" w14:textId="77777777">
        <w:tc>
          <w:tcPr>
            <w:tcW w:w="2500" w:type="pct"/>
            <w:tcMar>
              <w:top w:w="75" w:type="dxa"/>
              <w:bottom w:w="75" w:type="dxa"/>
            </w:tcMar>
            <w:vAlign w:val="center"/>
          </w:tcPr>
          <w:p w14:paraId="4C048FFC"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6614A3DE" w14:textId="77777777" w:rsidR="0083467D" w:rsidRDefault="0083467D"/>
          <w:p w14:paraId="40DF5603" w14:textId="77777777" w:rsidR="0083467D" w:rsidRDefault="00601003">
            <w:pPr>
              <w:jc w:val="center"/>
            </w:pPr>
            <w:r>
              <w:rPr>
                <w:rFonts w:ascii="Arial" w:hAnsi="Arial" w:cs="Arial"/>
                <w:color w:val="A9A9A9"/>
                <w:position w:val="-2"/>
                <w:sz w:val="18"/>
                <w:szCs w:val="18"/>
              </w:rPr>
              <w:t>(žig in podpis)</w:t>
            </w:r>
          </w:p>
        </w:tc>
      </w:tr>
    </w:tbl>
    <w:p w14:paraId="647BDA40" w14:textId="77777777" w:rsidR="0083467D" w:rsidRDefault="00601003">
      <w:pPr>
        <w:spacing w:before="225" w:after="225" w:line="240" w:lineRule="auto"/>
        <w:jc w:val="both"/>
      </w:pPr>
      <w:r>
        <w:rPr>
          <w:rFonts w:ascii="Arial" w:hAnsi="Arial" w:cs="Arial"/>
          <w:color w:val="000000"/>
          <w:sz w:val="18"/>
          <w:szCs w:val="18"/>
        </w:rPr>
        <w:t> </w:t>
      </w:r>
    </w:p>
    <w:p w14:paraId="7E70C075" w14:textId="77777777" w:rsidR="0083467D" w:rsidRDefault="0083467D">
      <w:pPr>
        <w:sectPr w:rsidR="0083467D" w:rsidSect="00601003">
          <w:footerReference w:type="default" r:id="rId10"/>
          <w:pgSz w:w="11906" w:h="16838"/>
          <w:pgMar w:top="1418" w:right="1418" w:bottom="1418" w:left="1418" w:header="567" w:footer="596" w:gutter="0"/>
          <w:cols w:space="708"/>
          <w:docGrid w:linePitch="360"/>
        </w:sectPr>
      </w:pPr>
    </w:p>
    <w:p w14:paraId="46944855"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3</w:t>
      </w:r>
    </w:p>
    <w:p w14:paraId="41A7BA13" w14:textId="77777777" w:rsidR="00E1110A" w:rsidRPr="00252358" w:rsidRDefault="00E1110A" w:rsidP="00601003"/>
    <w:p w14:paraId="5A9A3288"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8917E1F" w14:textId="77777777" w:rsidR="00E1110A" w:rsidRDefault="00E1110A" w:rsidP="00601003">
      <w:pPr>
        <w:spacing w:after="120"/>
        <w:rPr>
          <w:rFonts w:ascii="Arial" w:hAnsi="Arial" w:cs="Arial"/>
        </w:rPr>
      </w:pPr>
    </w:p>
    <w:p w14:paraId="30A048A0" w14:textId="77777777" w:rsidR="0083467D" w:rsidRDefault="0060100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00EE20B" w14:textId="77777777" w:rsidR="0083467D" w:rsidRDefault="0060100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6027127" w14:textId="77777777" w:rsidR="0083467D" w:rsidRDefault="0060100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6BB9EA3" w14:textId="77777777" w:rsidR="0083467D" w:rsidRDefault="0083467D">
      <w:pPr>
        <w:sectPr w:rsidR="0083467D" w:rsidSect="00601003">
          <w:footerReference w:type="default" r:id="rId11"/>
          <w:pgSz w:w="11906" w:h="16838"/>
          <w:pgMar w:top="1418" w:right="1418" w:bottom="1418" w:left="1418" w:header="567" w:footer="596" w:gutter="0"/>
          <w:cols w:space="708"/>
          <w:docGrid w:linePitch="360"/>
        </w:sectPr>
      </w:pPr>
    </w:p>
    <w:p w14:paraId="26C1B945"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4</w:t>
      </w:r>
    </w:p>
    <w:p w14:paraId="70ED4EAD" w14:textId="77777777" w:rsidR="00E1110A" w:rsidRPr="00252358" w:rsidRDefault="00E1110A" w:rsidP="00601003"/>
    <w:p w14:paraId="5AF02F0B"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B499DED" w14:textId="77777777" w:rsidR="00E1110A" w:rsidRDefault="00E1110A" w:rsidP="00601003">
      <w:pPr>
        <w:spacing w:after="120"/>
        <w:rPr>
          <w:rFonts w:ascii="Arial" w:hAnsi="Arial" w:cs="Arial"/>
        </w:rPr>
      </w:pPr>
    </w:p>
    <w:p w14:paraId="623C5A46" w14:textId="77777777" w:rsidR="0083467D" w:rsidRDefault="00601003">
      <w:pPr>
        <w:spacing w:before="225" w:after="225" w:line="240" w:lineRule="auto"/>
        <w:jc w:val="center"/>
      </w:pPr>
      <w:r>
        <w:rPr>
          <w:rFonts w:ascii="Arial" w:hAnsi="Arial" w:cs="Arial"/>
          <w:b/>
          <w:bCs/>
          <w:color w:val="000000"/>
          <w:sz w:val="18"/>
          <w:szCs w:val="18"/>
        </w:rPr>
        <w:t>SEZNAM ČLANOV ORGANOV IN ZASTOPNIKOV GOSPODARSKEGA SUBJEKTA</w:t>
      </w:r>
    </w:p>
    <w:p w14:paraId="40600CB7" w14:textId="77777777" w:rsidR="0083467D" w:rsidRDefault="0060100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3467D" w14:paraId="16E0BB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A7CA" w14:textId="77777777" w:rsidR="0083467D" w:rsidRDefault="0060100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CC05" w14:textId="77777777" w:rsidR="0083467D" w:rsidRDefault="00601003">
            <w:r>
              <w:rPr>
                <w:rFonts w:ascii="Arial" w:hAnsi="Arial" w:cs="Arial"/>
                <w:color w:val="000000"/>
                <w:position w:val="-2"/>
                <w:sz w:val="18"/>
                <w:szCs w:val="18"/>
              </w:rPr>
              <w:t> </w:t>
            </w:r>
          </w:p>
        </w:tc>
      </w:tr>
      <w:tr w:rsidR="0083467D" w14:paraId="674F871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D5601" w14:textId="77777777" w:rsidR="0083467D" w:rsidRDefault="0060100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93B94" w14:textId="77777777" w:rsidR="0083467D" w:rsidRDefault="00601003">
            <w:r>
              <w:rPr>
                <w:rFonts w:ascii="Arial" w:hAnsi="Arial" w:cs="Arial"/>
                <w:color w:val="000000"/>
                <w:position w:val="-2"/>
                <w:sz w:val="18"/>
                <w:szCs w:val="18"/>
              </w:rPr>
              <w:t> </w:t>
            </w:r>
          </w:p>
        </w:tc>
      </w:tr>
      <w:tr w:rsidR="0083467D" w14:paraId="4AB9915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E4D87" w14:textId="77777777" w:rsidR="0083467D" w:rsidRDefault="0060100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11B84" w14:textId="77777777" w:rsidR="0083467D" w:rsidRDefault="00601003">
            <w:r>
              <w:rPr>
                <w:rFonts w:ascii="Arial" w:hAnsi="Arial" w:cs="Arial"/>
                <w:color w:val="000000"/>
                <w:position w:val="-2"/>
                <w:sz w:val="18"/>
                <w:szCs w:val="18"/>
              </w:rPr>
              <w:t> </w:t>
            </w:r>
          </w:p>
        </w:tc>
      </w:tr>
      <w:tr w:rsidR="0083467D" w14:paraId="3E9BFF9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8754A" w14:textId="77777777" w:rsidR="0083467D" w:rsidRDefault="0060100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87FCE" w14:textId="77777777" w:rsidR="0083467D" w:rsidRDefault="00601003">
            <w:r>
              <w:rPr>
                <w:rFonts w:ascii="Arial" w:hAnsi="Arial" w:cs="Arial"/>
                <w:color w:val="000000"/>
                <w:position w:val="-2"/>
                <w:sz w:val="18"/>
                <w:szCs w:val="18"/>
              </w:rPr>
              <w:t> </w:t>
            </w:r>
          </w:p>
        </w:tc>
      </w:tr>
    </w:tbl>
    <w:p w14:paraId="01A82F94" w14:textId="77777777" w:rsidR="0083467D" w:rsidRDefault="00601003">
      <w:pPr>
        <w:spacing w:before="225" w:after="225" w:line="240" w:lineRule="auto"/>
        <w:jc w:val="both"/>
      </w:pPr>
      <w:r>
        <w:rPr>
          <w:rFonts w:ascii="Arial" w:hAnsi="Arial" w:cs="Arial"/>
          <w:color w:val="000000"/>
          <w:sz w:val="18"/>
          <w:szCs w:val="18"/>
        </w:rPr>
        <w:t> </w:t>
      </w:r>
    </w:p>
    <w:p w14:paraId="2C35E256" w14:textId="77777777" w:rsidR="0083467D" w:rsidRDefault="0060100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3467D" w14:paraId="537514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8BF1B" w14:textId="77777777" w:rsidR="0083467D" w:rsidRDefault="0060100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8472F" w14:textId="77777777" w:rsidR="0083467D" w:rsidRDefault="0060100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FCC7F" w14:textId="77777777" w:rsidR="0083467D" w:rsidRDefault="00601003">
            <w:r>
              <w:rPr>
                <w:rFonts w:ascii="Arial" w:hAnsi="Arial" w:cs="Arial"/>
                <w:color w:val="000000"/>
                <w:position w:val="-2"/>
                <w:sz w:val="18"/>
                <w:szCs w:val="18"/>
              </w:rPr>
              <w:t>EMŠO*</w:t>
            </w:r>
          </w:p>
        </w:tc>
      </w:tr>
      <w:tr w:rsidR="0083467D" w14:paraId="3F22C9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BAAD3"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53578"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12E1C" w14:textId="77777777" w:rsidR="0083467D" w:rsidRDefault="00601003">
            <w:r>
              <w:rPr>
                <w:rFonts w:ascii="Arial" w:hAnsi="Arial" w:cs="Arial"/>
                <w:color w:val="000000"/>
                <w:position w:val="-2"/>
                <w:sz w:val="18"/>
                <w:szCs w:val="18"/>
              </w:rPr>
              <w:t> </w:t>
            </w:r>
          </w:p>
        </w:tc>
      </w:tr>
      <w:tr w:rsidR="0083467D" w14:paraId="2753D4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AD27A"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963D8"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820EB" w14:textId="77777777" w:rsidR="0083467D" w:rsidRDefault="00601003">
            <w:r>
              <w:rPr>
                <w:rFonts w:ascii="Arial" w:hAnsi="Arial" w:cs="Arial"/>
                <w:color w:val="000000"/>
                <w:position w:val="-2"/>
                <w:sz w:val="18"/>
                <w:szCs w:val="18"/>
              </w:rPr>
              <w:t> </w:t>
            </w:r>
          </w:p>
        </w:tc>
      </w:tr>
      <w:tr w:rsidR="0083467D" w14:paraId="511D97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099E5"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CB936"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A3059" w14:textId="77777777" w:rsidR="0083467D" w:rsidRDefault="00601003">
            <w:r>
              <w:rPr>
                <w:rFonts w:ascii="Arial" w:hAnsi="Arial" w:cs="Arial"/>
                <w:color w:val="000000"/>
                <w:position w:val="-2"/>
                <w:sz w:val="18"/>
                <w:szCs w:val="18"/>
              </w:rPr>
              <w:t> </w:t>
            </w:r>
          </w:p>
        </w:tc>
      </w:tr>
      <w:tr w:rsidR="0083467D" w14:paraId="6513B2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D992C"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A288B"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22435" w14:textId="77777777" w:rsidR="0083467D" w:rsidRDefault="00601003">
            <w:r>
              <w:rPr>
                <w:rFonts w:ascii="Arial" w:hAnsi="Arial" w:cs="Arial"/>
                <w:color w:val="000000"/>
                <w:position w:val="-2"/>
                <w:sz w:val="18"/>
                <w:szCs w:val="18"/>
              </w:rPr>
              <w:t> </w:t>
            </w:r>
          </w:p>
        </w:tc>
      </w:tr>
      <w:tr w:rsidR="0083467D" w14:paraId="50F82B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89ADB"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9AA36"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3AD9D" w14:textId="77777777" w:rsidR="0083467D" w:rsidRDefault="00601003">
            <w:r>
              <w:rPr>
                <w:rFonts w:ascii="Arial" w:hAnsi="Arial" w:cs="Arial"/>
                <w:color w:val="000000"/>
                <w:position w:val="-2"/>
                <w:sz w:val="18"/>
                <w:szCs w:val="18"/>
              </w:rPr>
              <w:t> </w:t>
            </w:r>
          </w:p>
        </w:tc>
      </w:tr>
      <w:tr w:rsidR="0083467D" w14:paraId="39C0A1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09144"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1B512"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C4570" w14:textId="77777777" w:rsidR="0083467D" w:rsidRDefault="00601003">
            <w:r>
              <w:rPr>
                <w:rFonts w:ascii="Arial" w:hAnsi="Arial" w:cs="Arial"/>
                <w:color w:val="000000"/>
                <w:position w:val="-2"/>
                <w:sz w:val="18"/>
                <w:szCs w:val="18"/>
              </w:rPr>
              <w:t> </w:t>
            </w:r>
          </w:p>
        </w:tc>
      </w:tr>
      <w:tr w:rsidR="0083467D" w14:paraId="7B191F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12A0"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85101"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854C7" w14:textId="77777777" w:rsidR="0083467D" w:rsidRDefault="00601003">
            <w:r>
              <w:rPr>
                <w:rFonts w:ascii="Arial" w:hAnsi="Arial" w:cs="Arial"/>
                <w:color w:val="000000"/>
                <w:position w:val="-2"/>
                <w:sz w:val="18"/>
                <w:szCs w:val="18"/>
              </w:rPr>
              <w:t> </w:t>
            </w:r>
          </w:p>
        </w:tc>
      </w:tr>
      <w:tr w:rsidR="0083467D" w14:paraId="4A3074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2D659"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5DB97"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5FFBA" w14:textId="77777777" w:rsidR="0083467D" w:rsidRDefault="00601003">
            <w:r>
              <w:rPr>
                <w:rFonts w:ascii="Arial" w:hAnsi="Arial" w:cs="Arial"/>
                <w:color w:val="000000"/>
                <w:position w:val="-2"/>
                <w:sz w:val="18"/>
                <w:szCs w:val="18"/>
              </w:rPr>
              <w:t> </w:t>
            </w:r>
          </w:p>
        </w:tc>
      </w:tr>
      <w:tr w:rsidR="0083467D" w14:paraId="16ECE4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3902C"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ED11B"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8F2F1" w14:textId="77777777" w:rsidR="0083467D" w:rsidRDefault="00601003">
            <w:r>
              <w:rPr>
                <w:rFonts w:ascii="Arial" w:hAnsi="Arial" w:cs="Arial"/>
                <w:color w:val="000000"/>
                <w:position w:val="-2"/>
                <w:sz w:val="18"/>
                <w:szCs w:val="18"/>
              </w:rPr>
              <w:t> </w:t>
            </w:r>
          </w:p>
        </w:tc>
      </w:tr>
    </w:tbl>
    <w:p w14:paraId="18FCC617" w14:textId="77777777" w:rsidR="0083467D" w:rsidRDefault="00601003">
      <w:pPr>
        <w:spacing w:before="225" w:after="225" w:line="240" w:lineRule="auto"/>
        <w:jc w:val="both"/>
      </w:pPr>
      <w:r>
        <w:rPr>
          <w:rFonts w:ascii="Arial" w:hAnsi="Arial" w:cs="Arial"/>
          <w:color w:val="000000"/>
          <w:sz w:val="18"/>
          <w:szCs w:val="18"/>
        </w:rPr>
        <w:t>* podatek je potreben za preverbo v e-Dosje</w:t>
      </w:r>
    </w:p>
    <w:p w14:paraId="3448103C" w14:textId="77777777" w:rsidR="0083467D" w:rsidRDefault="0060100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3467D" w14:paraId="6153FD07" w14:textId="77777777">
        <w:tc>
          <w:tcPr>
            <w:tcW w:w="2500" w:type="pct"/>
            <w:tcMar>
              <w:top w:w="75" w:type="dxa"/>
              <w:bottom w:w="75" w:type="dxa"/>
            </w:tcMar>
            <w:vAlign w:val="center"/>
          </w:tcPr>
          <w:p w14:paraId="4BA3AA42"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60C7855C" w14:textId="77777777" w:rsidR="0083467D" w:rsidRDefault="00601003">
            <w:r>
              <w:rPr>
                <w:rFonts w:ascii="Arial" w:hAnsi="Arial" w:cs="Arial"/>
                <w:color w:val="000000"/>
                <w:position w:val="-2"/>
                <w:sz w:val="18"/>
                <w:szCs w:val="18"/>
              </w:rPr>
              <w:t>Ime in priimek: _____________________</w:t>
            </w:r>
          </w:p>
        </w:tc>
      </w:tr>
      <w:tr w:rsidR="0083467D" w14:paraId="4CBF00A2" w14:textId="77777777">
        <w:tc>
          <w:tcPr>
            <w:tcW w:w="2500" w:type="pct"/>
            <w:tcMar>
              <w:top w:w="75" w:type="dxa"/>
              <w:bottom w:w="75" w:type="dxa"/>
            </w:tcMar>
            <w:vAlign w:val="center"/>
          </w:tcPr>
          <w:p w14:paraId="6E1ED0E1"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2F4031B0" w14:textId="77777777" w:rsidR="0083467D" w:rsidRDefault="00601003">
            <w:pPr>
              <w:jc w:val="center"/>
            </w:pPr>
            <w:r>
              <w:rPr>
                <w:rFonts w:ascii="Arial" w:hAnsi="Arial" w:cs="Arial"/>
                <w:color w:val="A9A9A9"/>
                <w:position w:val="-2"/>
                <w:sz w:val="18"/>
                <w:szCs w:val="18"/>
              </w:rPr>
              <w:t>(podpis)</w:t>
            </w:r>
          </w:p>
        </w:tc>
      </w:tr>
    </w:tbl>
    <w:p w14:paraId="56881C92" w14:textId="77777777" w:rsidR="0083467D" w:rsidRDefault="00601003">
      <w:pPr>
        <w:spacing w:before="225" w:after="225" w:line="240" w:lineRule="auto"/>
        <w:jc w:val="both"/>
      </w:pPr>
      <w:r>
        <w:rPr>
          <w:rFonts w:ascii="Arial" w:hAnsi="Arial" w:cs="Arial"/>
          <w:color w:val="000000"/>
          <w:sz w:val="18"/>
          <w:szCs w:val="18"/>
        </w:rPr>
        <w:t> </w:t>
      </w:r>
    </w:p>
    <w:p w14:paraId="3EBCDF16" w14:textId="77777777" w:rsidR="0083467D" w:rsidRDefault="0060100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EC724DC" w14:textId="77777777" w:rsidR="0083467D" w:rsidRDefault="00601003">
      <w:pPr>
        <w:spacing w:before="225" w:after="225" w:line="240" w:lineRule="auto"/>
        <w:jc w:val="both"/>
      </w:pPr>
      <w:r>
        <w:rPr>
          <w:rFonts w:ascii="Arial" w:hAnsi="Arial" w:cs="Arial"/>
          <w:color w:val="000000"/>
          <w:sz w:val="18"/>
          <w:szCs w:val="18"/>
        </w:rPr>
        <w:t> </w:t>
      </w:r>
    </w:p>
    <w:p w14:paraId="23E3FA80" w14:textId="77777777" w:rsidR="00B75E26" w:rsidRDefault="00B75E26">
      <w:pPr>
        <w:sectPr w:rsidR="00B75E26" w:rsidSect="00601003">
          <w:footerReference w:type="default" r:id="rId12"/>
          <w:pgSz w:w="11906" w:h="16838"/>
          <w:pgMar w:top="1418" w:right="1418" w:bottom="1418" w:left="1418" w:header="567" w:footer="596" w:gutter="0"/>
          <w:cols w:space="708"/>
          <w:docGrid w:linePitch="360"/>
        </w:sectPr>
      </w:pPr>
    </w:p>
    <w:p w14:paraId="4C4D267F" w14:textId="0A954FDB" w:rsidR="00B75E26" w:rsidRPr="00590863" w:rsidRDefault="00B75E26" w:rsidP="00B75E26">
      <w:pPr>
        <w:spacing w:before="225" w:after="225" w:line="240" w:lineRule="auto"/>
        <w:jc w:val="right"/>
        <w:rPr>
          <w:rFonts w:ascii="Arial" w:hAnsi="Arial" w:cs="Arial"/>
          <w:sz w:val="18"/>
          <w:szCs w:val="18"/>
        </w:rPr>
      </w:pPr>
      <w:r>
        <w:lastRenderedPageBreak/>
        <w:tab/>
      </w: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5</w:t>
      </w:r>
    </w:p>
    <w:p w14:paraId="46CAB392"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57D548" w14:textId="77777777" w:rsidR="00B75E26" w:rsidRDefault="00B75E26" w:rsidP="00B75E26">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posle: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7"/>
        <w:gridCol w:w="1796"/>
        <w:gridCol w:w="5476"/>
        <w:gridCol w:w="1812"/>
        <w:gridCol w:w="1393"/>
        <w:gridCol w:w="1415"/>
        <w:gridCol w:w="1415"/>
      </w:tblGrid>
      <w:tr w:rsidR="00B75E26" w:rsidRPr="001F3424" w14:paraId="7C75417B" w14:textId="77777777" w:rsidTr="00601003">
        <w:trPr>
          <w:trHeight w:val="1168"/>
        </w:trPr>
        <w:tc>
          <w:tcPr>
            <w:tcW w:w="2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9E24EA" w14:textId="3091C01A"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Zap. št</w:t>
            </w:r>
          </w:p>
        </w:tc>
        <w:tc>
          <w:tcPr>
            <w:tcW w:w="6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FB0537"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9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03F183" w14:textId="77777777" w:rsidR="00B75E26"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69550308" w14:textId="77777777" w:rsidR="00B75E26" w:rsidRDefault="00B75E26" w:rsidP="00601003">
            <w:pPr>
              <w:jc w:val="center"/>
              <w:rPr>
                <w:rFonts w:ascii="Arial" w:hAnsi="Arial" w:cs="Arial"/>
                <w:b/>
                <w:bCs/>
                <w:position w:val="-2"/>
                <w:sz w:val="18"/>
                <w:szCs w:val="18"/>
                <w:shd w:val="clear" w:color="auto" w:fill="CCCCCC"/>
              </w:rPr>
            </w:pPr>
          </w:p>
          <w:p w14:paraId="7D623EF1" w14:textId="77777777" w:rsidR="00B75E26" w:rsidRPr="001B3918" w:rsidRDefault="00B75E26" w:rsidP="00601003">
            <w:pPr>
              <w:jc w:val="center"/>
              <w:rPr>
                <w:rFonts w:ascii="Arial" w:hAnsi="Arial" w:cs="Arial"/>
                <w:bCs/>
                <w:i/>
                <w:iCs/>
                <w:sz w:val="16"/>
                <w:szCs w:val="16"/>
              </w:rPr>
            </w:pPr>
            <w:r w:rsidRPr="00035E43">
              <w:rPr>
                <w:rFonts w:ascii="Arial" w:hAnsi="Arial" w:cs="Arial"/>
                <w:bCs/>
                <w:i/>
                <w:iCs/>
                <w:sz w:val="16"/>
                <w:szCs w:val="16"/>
              </w:rPr>
              <w:t>(iz opisa mora biti jasno razvidno, ali j</w:t>
            </w:r>
            <w:r>
              <w:rPr>
                <w:rFonts w:ascii="Arial" w:hAnsi="Arial" w:cs="Arial"/>
                <w:bCs/>
                <w:i/>
                <w:iCs/>
                <w:sz w:val="16"/>
                <w:szCs w:val="16"/>
              </w:rPr>
              <w:t xml:space="preserve">e </w:t>
            </w:r>
            <w:r w:rsidRPr="001B3918">
              <w:rPr>
                <w:rFonts w:ascii="Arial" w:hAnsi="Arial" w:cs="Arial"/>
                <w:bCs/>
                <w:i/>
                <w:iCs/>
                <w:sz w:val="16"/>
                <w:szCs w:val="16"/>
              </w:rPr>
              <w:t>bila izdelana projektna dokumentacija za pridobitev mnenj in gradbenega dovoljenja (DGD oz. pred spremembo zakonodaje PGD) ter/ali projektna dokumentacija za izvedbo gradnje (PZI), navedba klasifikacije objekta za katerega je bila izdelana projektna dokumentacija po CC-SI ter navedba ali je šlo pri projektu za izvedbo novogradnje, obnove, rekonstrukcije ali sanacije objekta)</w:t>
            </w:r>
          </w:p>
          <w:p w14:paraId="3D15991D" w14:textId="77777777" w:rsidR="00B75E26" w:rsidRPr="00035E43" w:rsidRDefault="00B75E26" w:rsidP="00601003">
            <w:pPr>
              <w:jc w:val="center"/>
              <w:rPr>
                <w:rFonts w:ascii="Arial" w:hAnsi="Arial" w:cs="Arial"/>
                <w:bCs/>
                <w:i/>
                <w:iCs/>
                <w:sz w:val="16"/>
                <w:szCs w:val="16"/>
              </w:rPr>
            </w:pPr>
          </w:p>
        </w:tc>
        <w:tc>
          <w:tcPr>
            <w:tcW w:w="648" w:type="pct"/>
            <w:tcBorders>
              <w:top w:val="inset" w:sz="7" w:space="0" w:color="000000"/>
              <w:left w:val="inset" w:sz="7" w:space="0" w:color="000000"/>
              <w:bottom w:val="inset" w:sz="7" w:space="0" w:color="000000"/>
              <w:right w:val="inset" w:sz="7" w:space="0" w:color="000000"/>
            </w:tcBorders>
            <w:shd w:val="clear" w:color="auto" w:fill="CCCCCC"/>
            <w:vAlign w:val="center"/>
          </w:tcPr>
          <w:p w14:paraId="009FC73B" w14:textId="24244832" w:rsidR="00B75E26" w:rsidRPr="001F3424" w:rsidRDefault="00B75E26" w:rsidP="00601003">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Investicijska vrednost izvedbe del na objektu objekta, ki je bil predmet projektiranja v EUR z DDV</w:t>
            </w:r>
          </w:p>
        </w:tc>
        <w:tc>
          <w:tcPr>
            <w:tcW w:w="498" w:type="pct"/>
            <w:tcBorders>
              <w:top w:val="inset" w:sz="7" w:space="0" w:color="000000"/>
              <w:left w:val="inset" w:sz="7" w:space="0" w:color="000000"/>
              <w:bottom w:val="inset" w:sz="7" w:space="0" w:color="000000"/>
              <w:right w:val="inset" w:sz="7" w:space="0" w:color="000000"/>
            </w:tcBorders>
            <w:shd w:val="clear" w:color="auto" w:fill="CCCCCC"/>
            <w:vAlign w:val="center"/>
          </w:tcPr>
          <w:p w14:paraId="0CAABFCF" w14:textId="77777777" w:rsidR="00B75E26" w:rsidRPr="001F3424"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referenčnega posla</w:t>
            </w:r>
            <w:r w:rsidRPr="001F3424">
              <w:rPr>
                <w:rFonts w:ascii="Arial" w:hAnsi="Arial" w:cs="Arial"/>
                <w:b/>
                <w:bCs/>
                <w:position w:val="-2"/>
                <w:sz w:val="18"/>
                <w:szCs w:val="18"/>
                <w:shd w:val="clear" w:color="auto" w:fill="CCCCCC"/>
              </w:rPr>
              <w:t xml:space="preserve"> v EUR brez DDV</w:t>
            </w:r>
          </w:p>
        </w:tc>
        <w:tc>
          <w:tcPr>
            <w:tcW w:w="5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8D2379"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c>
          <w:tcPr>
            <w:tcW w:w="506" w:type="pct"/>
            <w:tcBorders>
              <w:top w:val="inset" w:sz="7" w:space="0" w:color="000000"/>
              <w:left w:val="inset" w:sz="7" w:space="0" w:color="000000"/>
              <w:bottom w:val="inset" w:sz="7" w:space="0" w:color="000000"/>
              <w:right w:val="inset" w:sz="7" w:space="0" w:color="000000"/>
            </w:tcBorders>
            <w:shd w:val="clear" w:color="auto" w:fill="CCCCCC"/>
            <w:vAlign w:val="center"/>
          </w:tcPr>
          <w:p w14:paraId="7A968B91" w14:textId="77777777" w:rsidR="00B75E26" w:rsidRPr="001F3424" w:rsidRDefault="00B75E26" w:rsidP="00601003">
            <w:pPr>
              <w:jc w:val="center"/>
              <w:rPr>
                <w:rFonts w:ascii="Arial" w:hAnsi="Arial" w:cs="Arial"/>
              </w:rP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B75E26" w:rsidRPr="001F3424" w14:paraId="2AC7C332" w14:textId="77777777" w:rsidTr="00601003">
        <w:trPr>
          <w:trHeight w:val="143"/>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E013F" w14:textId="77777777" w:rsidR="00B75E26" w:rsidRPr="001F3424" w:rsidRDefault="00B75E26" w:rsidP="00601003">
            <w:pPr>
              <w:rPr>
                <w:rFonts w:ascii="Arial" w:hAnsi="Arial" w:cs="Arial"/>
              </w:rPr>
            </w:pPr>
            <w:r w:rsidRPr="001F3424">
              <w:rPr>
                <w:rFonts w:ascii="Arial" w:hAnsi="Arial" w:cs="Arial"/>
                <w:b/>
                <w:bCs/>
                <w:position w:val="-2"/>
                <w:sz w:val="18"/>
                <w:szCs w:val="18"/>
              </w:rPr>
              <w:t>1</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2A793"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39C8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7857BC2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8D931E7"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C44C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31C69826" w14:textId="77777777" w:rsidR="00B75E26" w:rsidRPr="001F3424" w:rsidRDefault="00B75E26" w:rsidP="00601003">
            <w:pPr>
              <w:rPr>
                <w:rFonts w:ascii="Arial" w:hAnsi="Arial" w:cs="Arial"/>
              </w:rPr>
            </w:pPr>
          </w:p>
        </w:tc>
      </w:tr>
      <w:tr w:rsidR="00B75E26" w:rsidRPr="001F3424" w14:paraId="4FEFA468" w14:textId="77777777" w:rsidTr="00601003">
        <w:trPr>
          <w:trHeight w:val="55"/>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82364" w14:textId="77777777" w:rsidR="00B75E26" w:rsidRPr="001F3424" w:rsidRDefault="00B75E26" w:rsidP="00601003">
            <w:pPr>
              <w:rPr>
                <w:rFonts w:ascii="Arial" w:hAnsi="Arial" w:cs="Arial"/>
              </w:rPr>
            </w:pPr>
            <w:r w:rsidRPr="001F3424">
              <w:rPr>
                <w:rFonts w:ascii="Arial" w:hAnsi="Arial" w:cs="Arial"/>
                <w:b/>
                <w:bCs/>
                <w:position w:val="-2"/>
                <w:sz w:val="18"/>
                <w:szCs w:val="18"/>
              </w:rPr>
              <w:t>2</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27F16"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2149C"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47D5F32"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8B9AF52"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7B26E"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7ED51766" w14:textId="77777777" w:rsidR="00B75E26" w:rsidRPr="001F3424" w:rsidRDefault="00B75E26" w:rsidP="00601003">
            <w:pPr>
              <w:rPr>
                <w:rFonts w:ascii="Arial" w:hAnsi="Arial" w:cs="Arial"/>
              </w:rPr>
            </w:pPr>
          </w:p>
        </w:tc>
      </w:tr>
      <w:tr w:rsidR="00B75E26" w:rsidRPr="001F3424" w14:paraId="7B143A73" w14:textId="77777777" w:rsidTr="00601003">
        <w:trPr>
          <w:trHeight w:val="13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30977" w14:textId="77777777" w:rsidR="00B75E26" w:rsidRPr="001F3424" w:rsidRDefault="00B75E26" w:rsidP="00601003">
            <w:pPr>
              <w:rPr>
                <w:rFonts w:ascii="Arial" w:hAnsi="Arial" w:cs="Arial"/>
              </w:rPr>
            </w:pPr>
            <w:r w:rsidRPr="001F3424">
              <w:rPr>
                <w:rFonts w:ascii="Arial" w:hAnsi="Arial" w:cs="Arial"/>
                <w:b/>
                <w:bCs/>
                <w:position w:val="-2"/>
                <w:sz w:val="18"/>
                <w:szCs w:val="18"/>
              </w:rPr>
              <w:t>3</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EF25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40B3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37DDF586"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920DB49"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975E8"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207D1ED3" w14:textId="77777777" w:rsidR="00B75E26" w:rsidRPr="001F3424" w:rsidRDefault="00B75E26" w:rsidP="00601003">
            <w:pPr>
              <w:rPr>
                <w:rFonts w:ascii="Arial" w:hAnsi="Arial" w:cs="Arial"/>
              </w:rPr>
            </w:pPr>
          </w:p>
        </w:tc>
      </w:tr>
      <w:tr w:rsidR="00B75E26" w:rsidRPr="001F3424" w14:paraId="55EE5CF0"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337A6" w14:textId="77777777" w:rsidR="00B75E26" w:rsidRPr="001F3424" w:rsidRDefault="00B75E26" w:rsidP="00601003">
            <w:pPr>
              <w:rPr>
                <w:rFonts w:ascii="Arial" w:hAnsi="Arial" w:cs="Arial"/>
              </w:rPr>
            </w:pPr>
            <w:r w:rsidRPr="001F3424">
              <w:rPr>
                <w:rFonts w:ascii="Arial" w:hAnsi="Arial" w:cs="Arial"/>
                <w:b/>
                <w:bCs/>
                <w:position w:val="-2"/>
                <w:sz w:val="18"/>
                <w:szCs w:val="18"/>
              </w:rPr>
              <w:t>4</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ACE78"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FB267"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26CBE6F8"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776891DB"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06FA1"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68B72AB5" w14:textId="77777777" w:rsidR="00B75E26" w:rsidRPr="001F3424" w:rsidRDefault="00B75E26" w:rsidP="00601003">
            <w:pPr>
              <w:rPr>
                <w:rFonts w:ascii="Arial" w:hAnsi="Arial" w:cs="Arial"/>
              </w:rPr>
            </w:pPr>
          </w:p>
        </w:tc>
      </w:tr>
      <w:tr w:rsidR="00B75E26" w:rsidRPr="001F3424" w14:paraId="78465271"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04558" w14:textId="77777777" w:rsidR="00B75E26" w:rsidRPr="001F3424" w:rsidRDefault="00B75E26" w:rsidP="00601003">
            <w:pPr>
              <w:rPr>
                <w:rFonts w:ascii="Arial" w:hAnsi="Arial" w:cs="Arial"/>
                <w:b/>
                <w:bCs/>
                <w:position w:val="-2"/>
                <w:sz w:val="18"/>
                <w:szCs w:val="18"/>
              </w:rPr>
            </w:pPr>
            <w:r>
              <w:rPr>
                <w:rFonts w:ascii="Arial" w:hAnsi="Arial" w:cs="Arial"/>
                <w:b/>
                <w:bCs/>
                <w:position w:val="-2"/>
                <w:sz w:val="18"/>
                <w:szCs w:val="18"/>
              </w:rPr>
              <w:t>5</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18DC" w14:textId="77777777" w:rsidR="00B75E26" w:rsidRPr="001F3424" w:rsidRDefault="00B75E26" w:rsidP="00601003">
            <w:pPr>
              <w:rPr>
                <w:rFonts w:ascii="Arial" w:hAnsi="Arial" w:cs="Arial"/>
                <w:position w:val="-2"/>
                <w:sz w:val="18"/>
                <w:szCs w:val="18"/>
              </w:rPr>
            </w:pP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38C3B" w14:textId="77777777" w:rsidR="00B75E26" w:rsidRPr="001F3424" w:rsidRDefault="00B75E26" w:rsidP="00601003">
            <w:pPr>
              <w:rPr>
                <w:rFonts w:ascii="Arial" w:hAnsi="Arial" w:cs="Arial"/>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Pr>
          <w:p w14:paraId="1AE7AB3F"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44A1545F"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E9B19"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vAlign w:val="center"/>
          </w:tcPr>
          <w:p w14:paraId="2300FF13" w14:textId="77777777" w:rsidR="00B75E26" w:rsidRPr="001F3424" w:rsidRDefault="00B75E26" w:rsidP="00601003">
            <w:pPr>
              <w:rPr>
                <w:rFonts w:ascii="Arial" w:hAnsi="Arial" w:cs="Arial"/>
                <w:position w:val="-2"/>
                <w:sz w:val="18"/>
                <w:szCs w:val="18"/>
              </w:rPr>
            </w:pPr>
          </w:p>
        </w:tc>
      </w:tr>
    </w:tbl>
    <w:p w14:paraId="3CD5B163" w14:textId="77777777" w:rsidR="00B75E26" w:rsidRPr="001B3918" w:rsidRDefault="00B75E26" w:rsidP="00B75E26">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B75E26" w14:paraId="615ABC94" w14:textId="77777777" w:rsidTr="00601003">
        <w:tc>
          <w:tcPr>
            <w:tcW w:w="2500" w:type="pct"/>
            <w:tcMar>
              <w:top w:w="75" w:type="dxa"/>
              <w:bottom w:w="75" w:type="dxa"/>
            </w:tcMar>
            <w:vAlign w:val="center"/>
          </w:tcPr>
          <w:p w14:paraId="6D02F1DD"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25058F64" w14:textId="77777777" w:rsidR="00B75E26" w:rsidRDefault="00B75E26" w:rsidP="00601003">
            <w:r>
              <w:rPr>
                <w:rFonts w:ascii="Arial" w:hAnsi="Arial" w:cs="Arial"/>
                <w:color w:val="000000"/>
                <w:position w:val="-2"/>
                <w:sz w:val="18"/>
                <w:szCs w:val="18"/>
              </w:rPr>
              <w:t>Ime in priimek: _____________________</w:t>
            </w:r>
          </w:p>
        </w:tc>
      </w:tr>
      <w:tr w:rsidR="00B75E26" w14:paraId="52791F73" w14:textId="77777777" w:rsidTr="00601003">
        <w:tc>
          <w:tcPr>
            <w:tcW w:w="2500" w:type="pct"/>
            <w:tcMar>
              <w:top w:w="75" w:type="dxa"/>
              <w:bottom w:w="75" w:type="dxa"/>
            </w:tcMar>
            <w:vAlign w:val="center"/>
          </w:tcPr>
          <w:p w14:paraId="71015E04"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5C80C101" w14:textId="77777777" w:rsidR="00B75E26" w:rsidRDefault="00B75E26" w:rsidP="00601003">
            <w:r>
              <w:rPr>
                <w:rFonts w:ascii="Arial" w:hAnsi="Arial" w:cs="Arial"/>
                <w:color w:val="A9A9A9"/>
                <w:position w:val="-2"/>
                <w:sz w:val="18"/>
                <w:szCs w:val="18"/>
              </w:rPr>
              <w:t xml:space="preserve">                                     (podpis)</w:t>
            </w:r>
          </w:p>
        </w:tc>
      </w:tr>
    </w:tbl>
    <w:p w14:paraId="7A3FA7F5" w14:textId="1EF26C00" w:rsidR="00B75E26" w:rsidRDefault="00B75E26" w:rsidP="00B75E26">
      <w:pPr>
        <w:tabs>
          <w:tab w:val="left" w:pos="2604"/>
        </w:tabs>
        <w:sectPr w:rsidR="00B75E26" w:rsidSect="00B75E26">
          <w:pgSz w:w="16838" w:h="11906" w:orient="landscape"/>
          <w:pgMar w:top="1418" w:right="1418" w:bottom="1418" w:left="1418" w:header="567" w:footer="596" w:gutter="0"/>
          <w:cols w:space="708"/>
          <w:docGrid w:linePitch="360"/>
        </w:sectPr>
      </w:pPr>
    </w:p>
    <w:p w14:paraId="0B4D31EF"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6</w:t>
      </w:r>
    </w:p>
    <w:p w14:paraId="2B815EF0" w14:textId="77777777" w:rsidR="00E1110A" w:rsidRPr="00252358" w:rsidRDefault="00E1110A" w:rsidP="00601003"/>
    <w:p w14:paraId="02ACE292"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projekta </w:t>
      </w:r>
    </w:p>
    <w:p w14:paraId="3D7CB230" w14:textId="77777777" w:rsidR="00B75E26" w:rsidRDefault="00B75E26" w:rsidP="00B75E26">
      <w:pPr>
        <w:spacing w:after="120"/>
        <w:rPr>
          <w:rFonts w:ascii="Arial" w:hAnsi="Arial" w:cs="Arial"/>
        </w:rPr>
      </w:pPr>
    </w:p>
    <w:p w14:paraId="73CCB4C9" w14:textId="77777777" w:rsidR="00B75E26" w:rsidRDefault="00B75E26" w:rsidP="00B75E26">
      <w:pPr>
        <w:spacing w:before="225" w:after="225" w:line="240" w:lineRule="auto"/>
        <w:jc w:val="both"/>
      </w:pPr>
      <w:r>
        <w:rPr>
          <w:rFonts w:ascii="Arial" w:hAnsi="Arial" w:cs="Arial"/>
          <w:b/>
          <w:bCs/>
          <w:color w:val="000000"/>
          <w:sz w:val="18"/>
          <w:szCs w:val="18"/>
        </w:rPr>
        <w:t>VODJA PROJEKTA imenovan za sklop/a: 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75E26" w14:paraId="67964D0D"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07058" w14:textId="77777777" w:rsidR="00B75E26" w:rsidRDefault="00B75E26" w:rsidP="00601003">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940B" w14:textId="77777777" w:rsidR="00B75E26" w:rsidRDefault="00B75E26" w:rsidP="00601003">
            <w:r>
              <w:rPr>
                <w:rFonts w:ascii="Arial" w:hAnsi="Arial" w:cs="Arial"/>
                <w:color w:val="000000"/>
                <w:position w:val="-2"/>
                <w:sz w:val="18"/>
                <w:szCs w:val="18"/>
              </w:rPr>
              <w:t> </w:t>
            </w:r>
          </w:p>
        </w:tc>
      </w:tr>
      <w:tr w:rsidR="00B75E26" w14:paraId="482847B8"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6CA83" w14:textId="77777777" w:rsidR="00B75E26" w:rsidRDefault="00B75E26" w:rsidP="00601003">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3AE72" w14:textId="77777777" w:rsidR="00B75E26" w:rsidRDefault="00B75E26" w:rsidP="00601003">
            <w:r>
              <w:rPr>
                <w:rFonts w:ascii="Arial" w:hAnsi="Arial" w:cs="Arial"/>
                <w:color w:val="000000"/>
                <w:position w:val="-2"/>
                <w:sz w:val="18"/>
                <w:szCs w:val="18"/>
              </w:rPr>
              <w:t> </w:t>
            </w:r>
          </w:p>
        </w:tc>
      </w:tr>
      <w:tr w:rsidR="00B75E26" w14:paraId="49C3DB24"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444CB" w14:textId="77777777" w:rsidR="00B75E26" w:rsidRDefault="00B75E26" w:rsidP="00601003">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00F9D" w14:textId="77777777" w:rsidR="00B75E26" w:rsidRDefault="00B75E26" w:rsidP="00601003">
            <w:r>
              <w:rPr>
                <w:rFonts w:ascii="Arial" w:hAnsi="Arial" w:cs="Arial"/>
                <w:color w:val="000000"/>
                <w:position w:val="-2"/>
                <w:sz w:val="18"/>
                <w:szCs w:val="18"/>
              </w:rPr>
              <w:t> </w:t>
            </w:r>
          </w:p>
        </w:tc>
      </w:tr>
      <w:tr w:rsidR="00B75E26" w14:paraId="2611C2A5"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DD80" w14:textId="2D5F7D25" w:rsidR="00B75E26" w:rsidRDefault="00B75E26" w:rsidP="00601003">
            <w:pPr>
              <w:jc w:val="right"/>
            </w:pPr>
            <w:r>
              <w:rPr>
                <w:rFonts w:ascii="Arial" w:hAnsi="Arial" w:cs="Arial"/>
                <w:color w:val="000000"/>
                <w:position w:val="-2"/>
                <w:sz w:val="18"/>
                <w:szCs w:val="18"/>
              </w:rPr>
              <w:t>Potrdilo o vpisu v imenik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6725" w14:textId="77777777" w:rsidR="00B75E26" w:rsidRDefault="00B75E26" w:rsidP="00601003">
            <w:r>
              <w:rPr>
                <w:rFonts w:ascii="Arial" w:hAnsi="Arial" w:cs="Arial"/>
                <w:color w:val="000000"/>
                <w:position w:val="-2"/>
                <w:sz w:val="18"/>
                <w:szCs w:val="18"/>
              </w:rPr>
              <w:t xml:space="preserve">DA </w:t>
            </w:r>
            <w:r>
              <w:fldChar w:fldCharType="begin">
                <w:ffData>
                  <w:name w:val="cbox164ac766a244c2"/>
                  <w:enabled/>
                  <w:calcOnExit w:val="0"/>
                  <w:checkBox>
                    <w:sizeAuto/>
                    <w:default w:val="0"/>
                  </w:checkBox>
                </w:ffData>
              </w:fldChar>
            </w:r>
            <w:bookmarkStart w:id="4" w:name="cbox164ac766a244c2"/>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4ac766a246af"/>
                  <w:enabled/>
                  <w:calcOnExit w:val="0"/>
                  <w:checkBox>
                    <w:sizeAuto/>
                    <w:default w:val="0"/>
                  </w:checkBox>
                </w:ffData>
              </w:fldChar>
            </w:r>
            <w:bookmarkStart w:id="5" w:name="cbox164ac766a246af"/>
            <w:r>
              <w:instrText xml:space="preserve"> FORMCHECKBOX </w:instrText>
            </w:r>
            <w:r>
              <w:fldChar w:fldCharType="separate"/>
            </w:r>
            <w:r>
              <w:fldChar w:fldCharType="end"/>
            </w:r>
            <w:bookmarkEnd w:id="5"/>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1265035E" w14:textId="77777777" w:rsidR="00B75E26" w:rsidRDefault="00B75E26" w:rsidP="00B75E26">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483EF54E" w14:textId="77777777" w:rsidR="00B75E26" w:rsidRDefault="00B75E26" w:rsidP="00B75E26">
      <w:pPr>
        <w:spacing w:before="225" w:after="225" w:line="240" w:lineRule="auto"/>
        <w:jc w:val="both"/>
      </w:pPr>
      <w:r>
        <w:rPr>
          <w:rFonts w:ascii="Arial" w:hAnsi="Arial" w:cs="Arial"/>
          <w:b/>
          <w:bCs/>
          <w:color w:val="000000"/>
          <w:sz w:val="18"/>
          <w:szCs w:val="18"/>
          <w:u w:val="single"/>
        </w:rPr>
        <w:t>Velja za tuje gospodarske subjekte:</w:t>
      </w:r>
    </w:p>
    <w:p w14:paraId="3255881B" w14:textId="5778F6C8" w:rsidR="00B75E26" w:rsidRDefault="00B75E26" w:rsidP="00B75E26">
      <w:pPr>
        <w:spacing w:before="225" w:after="225" w:line="240" w:lineRule="auto"/>
        <w:jc w:val="both"/>
      </w:pPr>
      <w:r>
        <w:rPr>
          <w:rFonts w:ascii="Arial" w:hAnsi="Arial" w:cs="Arial"/>
          <w:color w:val="000000"/>
          <w:sz w:val="18"/>
          <w:szCs w:val="18"/>
        </w:rPr>
        <w:t>Izjavljamo, da bomo za predlagani kader pred začetkom izvedbe del poskrbeli za vpis kadra v ustrezen imenik oziroma register (iZS ali ZAPS). Šteje se, da je rok za vpis kadra v ustrezen imenik začel teči z dnem objave obvestila o predmetnem javnem naročilu. V kolikor predlagani kader ne bo vpisan v imenik v času pričetka izvajanja storitev, prevzemamo vso odgovornost za nepravočasen vpis kadra in bomo naročniku povrnili vse stroške, ki bi mu zaradi tega nastali, za kar lahko naročnik unovči tudi predloženo finančno zavarovanje. Izključeni so primeri, ko je razlog za zamudo izključno na strani upravitelja imenika oziroma registra ali je do zamude prišlo zaradi višje sile.</w:t>
      </w:r>
    </w:p>
    <w:p w14:paraId="16533453" w14:textId="77777777" w:rsidR="00B75E26" w:rsidRDefault="00B75E26" w:rsidP="00B75E26">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110B16B1" w14:textId="77777777" w:rsidR="00B75E26" w:rsidRDefault="00B75E26" w:rsidP="00B75E26">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172432A" w14:textId="77777777" w:rsidR="00B75E26" w:rsidRDefault="00B75E26" w:rsidP="00B75E26">
      <w:pPr>
        <w:spacing w:before="225" w:after="225" w:line="240" w:lineRule="auto"/>
        <w:jc w:val="both"/>
      </w:pPr>
      <w:r>
        <w:rPr>
          <w:rFonts w:ascii="Arial" w:hAnsi="Arial" w:cs="Arial"/>
          <w:color w:val="000000"/>
          <w:sz w:val="18"/>
          <w:szCs w:val="18"/>
        </w:rPr>
        <w:t>[   ] posebno dovoljenje ni potrebno. </w:t>
      </w:r>
    </w:p>
    <w:p w14:paraId="47878B4F" w14:textId="77777777" w:rsidR="00B75E26" w:rsidRDefault="00B75E26" w:rsidP="00B75E26">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35F82280" w14:textId="77777777" w:rsidR="00B75E26" w:rsidRDefault="00B75E26" w:rsidP="00B75E26"/>
    <w:tbl>
      <w:tblPr>
        <w:tblStyle w:val="NormalTablePHPDOCX"/>
        <w:tblW w:w="5000" w:type="pct"/>
        <w:tblInd w:w="108" w:type="dxa"/>
        <w:tblLook w:val="04A0" w:firstRow="1" w:lastRow="0" w:firstColumn="1" w:lastColumn="0" w:noHBand="0" w:noVBand="1"/>
      </w:tblPr>
      <w:tblGrid>
        <w:gridCol w:w="4535"/>
        <w:gridCol w:w="4535"/>
      </w:tblGrid>
      <w:tr w:rsidR="00B75E26" w14:paraId="32097604" w14:textId="77777777" w:rsidTr="00601003">
        <w:tc>
          <w:tcPr>
            <w:tcW w:w="2500" w:type="pct"/>
            <w:tcMar>
              <w:top w:w="75" w:type="dxa"/>
              <w:bottom w:w="75" w:type="dxa"/>
            </w:tcMar>
            <w:vAlign w:val="center"/>
          </w:tcPr>
          <w:p w14:paraId="0B506950"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26E4C940" w14:textId="77777777" w:rsidR="00B75E26" w:rsidRDefault="00B75E26" w:rsidP="00601003">
            <w:r>
              <w:rPr>
                <w:rFonts w:ascii="Arial" w:hAnsi="Arial" w:cs="Arial"/>
                <w:color w:val="000000"/>
                <w:position w:val="-2"/>
                <w:sz w:val="18"/>
                <w:szCs w:val="18"/>
              </w:rPr>
              <w:t>Ime in priimek: _____________________</w:t>
            </w:r>
          </w:p>
        </w:tc>
      </w:tr>
      <w:tr w:rsidR="00B75E26" w14:paraId="1A4731D9" w14:textId="77777777" w:rsidTr="00601003">
        <w:tc>
          <w:tcPr>
            <w:tcW w:w="2500" w:type="pct"/>
            <w:tcMar>
              <w:top w:w="75" w:type="dxa"/>
              <w:bottom w:w="75" w:type="dxa"/>
            </w:tcMar>
            <w:vAlign w:val="center"/>
          </w:tcPr>
          <w:p w14:paraId="30014228"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3B53D60B" w14:textId="77777777" w:rsidR="00B75E26" w:rsidRDefault="00B75E26" w:rsidP="00601003">
            <w:pPr>
              <w:jc w:val="center"/>
            </w:pPr>
            <w:r>
              <w:rPr>
                <w:rFonts w:ascii="Arial" w:hAnsi="Arial" w:cs="Arial"/>
                <w:color w:val="A9A9A9"/>
                <w:position w:val="-2"/>
                <w:sz w:val="18"/>
                <w:szCs w:val="18"/>
              </w:rPr>
              <w:t>(žig in podpis)</w:t>
            </w:r>
          </w:p>
        </w:tc>
      </w:tr>
    </w:tbl>
    <w:p w14:paraId="3850211B" w14:textId="77777777" w:rsidR="00B75E26" w:rsidRDefault="00B75E26" w:rsidP="00B75E26"/>
    <w:p w14:paraId="56A03D02" w14:textId="77777777" w:rsidR="00B75E26" w:rsidRDefault="00B75E26">
      <w:pPr>
        <w:sectPr w:rsidR="00B75E26" w:rsidSect="00601003">
          <w:footerReference w:type="default" r:id="rId13"/>
          <w:pgSz w:w="11906" w:h="16838"/>
          <w:pgMar w:top="1418" w:right="1418" w:bottom="1418" w:left="1418" w:header="567" w:footer="596" w:gutter="0"/>
          <w:cols w:space="708"/>
          <w:docGrid w:linePitch="360"/>
        </w:sectPr>
      </w:pPr>
    </w:p>
    <w:p w14:paraId="1C8DBC86" w14:textId="701E78FF" w:rsidR="00B75E26" w:rsidRPr="00590863" w:rsidRDefault="00B75E26" w:rsidP="00B75E2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7</w:t>
      </w:r>
    </w:p>
    <w:p w14:paraId="0486234B"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Pr="00B95449">
        <w:rPr>
          <w:rFonts w:ascii="Arial" w:hAnsi="Arial" w:cs="Arial"/>
        </w:rPr>
        <w:t xml:space="preserve">vodje projekta </w:t>
      </w:r>
    </w:p>
    <w:p w14:paraId="2904BA15" w14:textId="72CA8A26" w:rsidR="00B75E26" w:rsidRDefault="00B75E26" w:rsidP="00B75E26">
      <w:pPr>
        <w:spacing w:before="225" w:after="225"/>
        <w:jc w:val="both"/>
      </w:pPr>
      <w:r>
        <w:rPr>
          <w:rFonts w:ascii="Arial" w:hAnsi="Arial" w:cs="Arial"/>
          <w:color w:val="000000"/>
          <w:sz w:val="18"/>
          <w:szCs w:val="18"/>
        </w:rPr>
        <w:t xml:space="preserve">Spodaj podpisani zastopnik gospodarskega subjekta pod kazensko in materialno odgovornostjo izjavljam, da je nominirani kader vodje projekta ____________________ </w:t>
      </w:r>
      <w:r w:rsidRPr="00772319">
        <w:rPr>
          <w:rFonts w:ascii="Arial" w:hAnsi="Arial" w:cs="Arial"/>
          <w:sz w:val="18"/>
          <w:szCs w:val="18"/>
        </w:rPr>
        <w:t>(ime in priimek)</w:t>
      </w:r>
      <w:r>
        <w:rPr>
          <w:rFonts w:ascii="Arial" w:hAnsi="Arial" w:cs="Arial"/>
          <w:sz w:val="18"/>
          <w:szCs w:val="18"/>
        </w:rPr>
        <w:t xml:space="preserve">, </w:t>
      </w:r>
      <w:r>
        <w:rPr>
          <w:rFonts w:ascii="Arial" w:hAnsi="Arial" w:cs="Arial"/>
          <w:color w:val="000000"/>
          <w:sz w:val="18"/>
          <w:szCs w:val="18"/>
        </w:rPr>
        <w:t>kot vodja projekta</w:t>
      </w:r>
      <w:r w:rsidRPr="00772319">
        <w:rPr>
          <w:rFonts w:ascii="Arial" w:hAnsi="Arial" w:cs="Arial"/>
          <w:sz w:val="18"/>
          <w:szCs w:val="18"/>
        </w:rPr>
        <w:t xml:space="preserve"> </w:t>
      </w:r>
      <w:r>
        <w:rPr>
          <w:rFonts w:ascii="Arial" w:hAnsi="Arial" w:cs="Arial"/>
          <w:color w:val="000000"/>
          <w:sz w:val="18"/>
          <w:szCs w:val="18"/>
        </w:rPr>
        <w:t>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7"/>
        <w:gridCol w:w="1796"/>
        <w:gridCol w:w="5476"/>
        <w:gridCol w:w="1812"/>
        <w:gridCol w:w="1393"/>
        <w:gridCol w:w="1415"/>
        <w:gridCol w:w="1415"/>
      </w:tblGrid>
      <w:tr w:rsidR="00B75E26" w:rsidRPr="001F3424" w14:paraId="5EE77A43" w14:textId="77777777" w:rsidTr="00601003">
        <w:trPr>
          <w:trHeight w:val="1168"/>
        </w:trPr>
        <w:tc>
          <w:tcPr>
            <w:tcW w:w="2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37632" w14:textId="77777777" w:rsidR="00B75E26" w:rsidRPr="001F3424" w:rsidRDefault="00B75E26" w:rsidP="00601003">
            <w:pPr>
              <w:jc w:val="center"/>
              <w:rPr>
                <w:rFonts w:ascii="Arial" w:hAnsi="Arial" w:cs="Arial"/>
              </w:rPr>
            </w:pPr>
            <w:r>
              <w:rPr>
                <w:rFonts w:ascii="Arial" w:hAnsi="Arial" w:cs="Arial"/>
                <w:color w:val="000000"/>
                <w:sz w:val="18"/>
                <w:szCs w:val="18"/>
              </w:rPr>
              <w:t>  </w:t>
            </w:r>
            <w:r w:rsidRPr="001F3424">
              <w:rPr>
                <w:rFonts w:ascii="Arial" w:hAnsi="Arial" w:cs="Arial"/>
                <w:b/>
                <w:bCs/>
                <w:position w:val="-2"/>
                <w:sz w:val="18"/>
                <w:szCs w:val="18"/>
                <w:shd w:val="clear" w:color="auto" w:fill="CCCCCC"/>
              </w:rPr>
              <w:t>Zap. št</w:t>
            </w:r>
          </w:p>
        </w:tc>
        <w:tc>
          <w:tcPr>
            <w:tcW w:w="6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BA2957"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9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D0CBE4" w14:textId="77777777" w:rsidR="00B75E26"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002AC924" w14:textId="77777777" w:rsidR="00B75E26" w:rsidRDefault="00B75E26" w:rsidP="00601003">
            <w:pPr>
              <w:jc w:val="center"/>
              <w:rPr>
                <w:rFonts w:ascii="Arial" w:hAnsi="Arial" w:cs="Arial"/>
                <w:b/>
                <w:bCs/>
                <w:position w:val="-2"/>
                <w:sz w:val="18"/>
                <w:szCs w:val="18"/>
                <w:shd w:val="clear" w:color="auto" w:fill="CCCCCC"/>
              </w:rPr>
            </w:pPr>
          </w:p>
          <w:p w14:paraId="04731F5B" w14:textId="77777777" w:rsidR="00B75E26" w:rsidRPr="001B3918" w:rsidRDefault="00B75E26" w:rsidP="00601003">
            <w:pPr>
              <w:jc w:val="center"/>
              <w:rPr>
                <w:rFonts w:ascii="Arial" w:hAnsi="Arial" w:cs="Arial"/>
                <w:bCs/>
                <w:i/>
                <w:iCs/>
                <w:sz w:val="16"/>
                <w:szCs w:val="16"/>
              </w:rPr>
            </w:pPr>
            <w:r w:rsidRPr="00035E43">
              <w:rPr>
                <w:rFonts w:ascii="Arial" w:hAnsi="Arial" w:cs="Arial"/>
                <w:bCs/>
                <w:i/>
                <w:iCs/>
                <w:sz w:val="16"/>
                <w:szCs w:val="16"/>
              </w:rPr>
              <w:t>(iz opisa mora biti jasno razvidno, ali j</w:t>
            </w:r>
            <w:r>
              <w:rPr>
                <w:rFonts w:ascii="Arial" w:hAnsi="Arial" w:cs="Arial"/>
                <w:bCs/>
                <w:i/>
                <w:iCs/>
                <w:sz w:val="16"/>
                <w:szCs w:val="16"/>
              </w:rPr>
              <w:t xml:space="preserve">e </w:t>
            </w:r>
            <w:r w:rsidRPr="001B3918">
              <w:rPr>
                <w:rFonts w:ascii="Arial" w:hAnsi="Arial" w:cs="Arial"/>
                <w:bCs/>
                <w:i/>
                <w:iCs/>
                <w:sz w:val="16"/>
                <w:szCs w:val="16"/>
              </w:rPr>
              <w:t>bila izdelana projektna dokumentacija za pridobitev mnenj in gradbenega dovoljenja (DGD oz. pred spremembo zakonodaje PGD) ter/ali projektna dokumentacija za izvedbo gradnje (PZI), navedba klasifikacije objekta za katerega je bila izdelana projektna dokumentacija po CC-SI ter navedba ali je šlo pri projektu za izvedbo novogradnje, obnove, rekonstrukcije ali sanacije objekta)</w:t>
            </w:r>
          </w:p>
          <w:p w14:paraId="4F869F28" w14:textId="77777777" w:rsidR="00B75E26" w:rsidRPr="00035E43" w:rsidRDefault="00B75E26" w:rsidP="00601003">
            <w:pPr>
              <w:jc w:val="center"/>
              <w:rPr>
                <w:rFonts w:ascii="Arial" w:hAnsi="Arial" w:cs="Arial"/>
                <w:bCs/>
                <w:i/>
                <w:iCs/>
                <w:sz w:val="16"/>
                <w:szCs w:val="16"/>
              </w:rPr>
            </w:pPr>
          </w:p>
        </w:tc>
        <w:tc>
          <w:tcPr>
            <w:tcW w:w="648" w:type="pct"/>
            <w:tcBorders>
              <w:top w:val="inset" w:sz="7" w:space="0" w:color="000000"/>
              <w:left w:val="inset" w:sz="7" w:space="0" w:color="000000"/>
              <w:bottom w:val="inset" w:sz="7" w:space="0" w:color="000000"/>
              <w:right w:val="inset" w:sz="7" w:space="0" w:color="000000"/>
            </w:tcBorders>
            <w:shd w:val="clear" w:color="auto" w:fill="CCCCCC"/>
            <w:vAlign w:val="center"/>
          </w:tcPr>
          <w:p w14:paraId="7A94931C" w14:textId="77777777" w:rsidR="00B75E26" w:rsidRPr="001F3424" w:rsidRDefault="00B75E26" w:rsidP="00601003">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Investicijska vrednost izvedbe del na objektu objekta, ki je bil predmet projektiranja v EUR brez DDV</w:t>
            </w:r>
          </w:p>
        </w:tc>
        <w:tc>
          <w:tcPr>
            <w:tcW w:w="498" w:type="pct"/>
            <w:tcBorders>
              <w:top w:val="inset" w:sz="7" w:space="0" w:color="000000"/>
              <w:left w:val="inset" w:sz="7" w:space="0" w:color="000000"/>
              <w:bottom w:val="inset" w:sz="7" w:space="0" w:color="000000"/>
              <w:right w:val="inset" w:sz="7" w:space="0" w:color="000000"/>
            </w:tcBorders>
            <w:shd w:val="clear" w:color="auto" w:fill="CCCCCC"/>
            <w:vAlign w:val="center"/>
          </w:tcPr>
          <w:p w14:paraId="30DCA178" w14:textId="77777777" w:rsidR="00B75E26" w:rsidRPr="001F3424"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referenčnega posla</w:t>
            </w:r>
            <w:r w:rsidRPr="001F3424">
              <w:rPr>
                <w:rFonts w:ascii="Arial" w:hAnsi="Arial" w:cs="Arial"/>
                <w:b/>
                <w:bCs/>
                <w:position w:val="-2"/>
                <w:sz w:val="18"/>
                <w:szCs w:val="18"/>
                <w:shd w:val="clear" w:color="auto" w:fill="CCCCCC"/>
              </w:rPr>
              <w:t xml:space="preserve"> v EUR brez DDV</w:t>
            </w:r>
          </w:p>
        </w:tc>
        <w:tc>
          <w:tcPr>
            <w:tcW w:w="5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B3BA8"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c>
          <w:tcPr>
            <w:tcW w:w="506" w:type="pct"/>
            <w:tcBorders>
              <w:top w:val="inset" w:sz="7" w:space="0" w:color="000000"/>
              <w:left w:val="inset" w:sz="7" w:space="0" w:color="000000"/>
              <w:bottom w:val="inset" w:sz="7" w:space="0" w:color="000000"/>
              <w:right w:val="inset" w:sz="7" w:space="0" w:color="000000"/>
            </w:tcBorders>
            <w:shd w:val="clear" w:color="auto" w:fill="CCCCCC"/>
            <w:vAlign w:val="center"/>
          </w:tcPr>
          <w:p w14:paraId="649C654F" w14:textId="77777777" w:rsidR="00B75E26" w:rsidRPr="001F3424" w:rsidRDefault="00B75E26" w:rsidP="00601003">
            <w:pPr>
              <w:jc w:val="center"/>
              <w:rPr>
                <w:rFonts w:ascii="Arial" w:hAnsi="Arial" w:cs="Arial"/>
              </w:rP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B75E26" w:rsidRPr="001F3424" w14:paraId="26FC0868" w14:textId="77777777" w:rsidTr="00601003">
        <w:trPr>
          <w:trHeight w:val="143"/>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A5220" w14:textId="77777777" w:rsidR="00B75E26" w:rsidRPr="001F3424" w:rsidRDefault="00B75E26" w:rsidP="00601003">
            <w:pPr>
              <w:rPr>
                <w:rFonts w:ascii="Arial" w:hAnsi="Arial" w:cs="Arial"/>
              </w:rPr>
            </w:pPr>
            <w:r w:rsidRPr="001F3424">
              <w:rPr>
                <w:rFonts w:ascii="Arial" w:hAnsi="Arial" w:cs="Arial"/>
                <w:b/>
                <w:bCs/>
                <w:position w:val="-2"/>
                <w:sz w:val="18"/>
                <w:szCs w:val="18"/>
              </w:rPr>
              <w:t>1</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D842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3564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2511F60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3D1742C7"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9B1E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31DA83B8" w14:textId="77777777" w:rsidR="00B75E26" w:rsidRPr="001F3424" w:rsidRDefault="00B75E26" w:rsidP="00601003">
            <w:pPr>
              <w:rPr>
                <w:rFonts w:ascii="Arial" w:hAnsi="Arial" w:cs="Arial"/>
              </w:rPr>
            </w:pPr>
          </w:p>
        </w:tc>
      </w:tr>
      <w:tr w:rsidR="00B75E26" w:rsidRPr="001F3424" w14:paraId="0D584AC0" w14:textId="77777777" w:rsidTr="00601003">
        <w:trPr>
          <w:trHeight w:val="55"/>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3A1A" w14:textId="77777777" w:rsidR="00B75E26" w:rsidRPr="001F3424" w:rsidRDefault="00B75E26" w:rsidP="00601003">
            <w:pPr>
              <w:rPr>
                <w:rFonts w:ascii="Arial" w:hAnsi="Arial" w:cs="Arial"/>
              </w:rPr>
            </w:pPr>
            <w:r w:rsidRPr="001F3424">
              <w:rPr>
                <w:rFonts w:ascii="Arial" w:hAnsi="Arial" w:cs="Arial"/>
                <w:b/>
                <w:bCs/>
                <w:position w:val="-2"/>
                <w:sz w:val="18"/>
                <w:szCs w:val="18"/>
              </w:rPr>
              <w:t>2</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0B363"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EC2CC"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3083B9D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487C591F"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3DE1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291B09EB" w14:textId="77777777" w:rsidR="00B75E26" w:rsidRPr="001F3424" w:rsidRDefault="00B75E26" w:rsidP="00601003">
            <w:pPr>
              <w:rPr>
                <w:rFonts w:ascii="Arial" w:hAnsi="Arial" w:cs="Arial"/>
              </w:rPr>
            </w:pPr>
          </w:p>
        </w:tc>
      </w:tr>
      <w:tr w:rsidR="00B75E26" w:rsidRPr="001F3424" w14:paraId="26D83A39" w14:textId="77777777" w:rsidTr="00601003">
        <w:trPr>
          <w:trHeight w:val="13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85B14" w14:textId="77777777" w:rsidR="00B75E26" w:rsidRPr="001F3424" w:rsidRDefault="00B75E26" w:rsidP="00601003">
            <w:pPr>
              <w:rPr>
                <w:rFonts w:ascii="Arial" w:hAnsi="Arial" w:cs="Arial"/>
              </w:rPr>
            </w:pPr>
            <w:r w:rsidRPr="001F3424">
              <w:rPr>
                <w:rFonts w:ascii="Arial" w:hAnsi="Arial" w:cs="Arial"/>
                <w:b/>
                <w:bCs/>
                <w:position w:val="-2"/>
                <w:sz w:val="18"/>
                <w:szCs w:val="18"/>
              </w:rPr>
              <w:t>3</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AD201"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72BA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BC1B355"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21097DF3"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1A45B"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7F7AD8B3" w14:textId="77777777" w:rsidR="00B75E26" w:rsidRPr="001F3424" w:rsidRDefault="00B75E26" w:rsidP="00601003">
            <w:pPr>
              <w:rPr>
                <w:rFonts w:ascii="Arial" w:hAnsi="Arial" w:cs="Arial"/>
              </w:rPr>
            </w:pPr>
          </w:p>
        </w:tc>
      </w:tr>
      <w:tr w:rsidR="00B75E26" w:rsidRPr="001F3424" w14:paraId="0DAF186D"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E6576" w14:textId="77777777" w:rsidR="00B75E26" w:rsidRPr="001F3424" w:rsidRDefault="00B75E26" w:rsidP="00601003">
            <w:pPr>
              <w:rPr>
                <w:rFonts w:ascii="Arial" w:hAnsi="Arial" w:cs="Arial"/>
              </w:rPr>
            </w:pPr>
            <w:r w:rsidRPr="001F3424">
              <w:rPr>
                <w:rFonts w:ascii="Arial" w:hAnsi="Arial" w:cs="Arial"/>
                <w:b/>
                <w:bCs/>
                <w:position w:val="-2"/>
                <w:sz w:val="18"/>
                <w:szCs w:val="18"/>
              </w:rPr>
              <w:t>4</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7480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2ADB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96F7E1C"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15459ADE"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2EDF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4A7F38B3" w14:textId="77777777" w:rsidR="00B75E26" w:rsidRPr="001F3424" w:rsidRDefault="00B75E26" w:rsidP="00601003">
            <w:pPr>
              <w:rPr>
                <w:rFonts w:ascii="Arial" w:hAnsi="Arial" w:cs="Arial"/>
              </w:rPr>
            </w:pPr>
          </w:p>
        </w:tc>
      </w:tr>
      <w:tr w:rsidR="00B75E26" w:rsidRPr="001F3424" w14:paraId="1F1C6D47"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8C892" w14:textId="77777777" w:rsidR="00B75E26" w:rsidRPr="001F3424" w:rsidRDefault="00B75E26" w:rsidP="00601003">
            <w:pPr>
              <w:rPr>
                <w:rFonts w:ascii="Arial" w:hAnsi="Arial" w:cs="Arial"/>
                <w:b/>
                <w:bCs/>
                <w:position w:val="-2"/>
                <w:sz w:val="18"/>
                <w:szCs w:val="18"/>
              </w:rPr>
            </w:pPr>
            <w:r>
              <w:rPr>
                <w:rFonts w:ascii="Arial" w:hAnsi="Arial" w:cs="Arial"/>
                <w:b/>
                <w:bCs/>
                <w:position w:val="-2"/>
                <w:sz w:val="18"/>
                <w:szCs w:val="18"/>
              </w:rPr>
              <w:t>5</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33AA5" w14:textId="77777777" w:rsidR="00B75E26" w:rsidRPr="001F3424" w:rsidRDefault="00B75E26" w:rsidP="00601003">
            <w:pPr>
              <w:rPr>
                <w:rFonts w:ascii="Arial" w:hAnsi="Arial" w:cs="Arial"/>
                <w:position w:val="-2"/>
                <w:sz w:val="18"/>
                <w:szCs w:val="18"/>
              </w:rPr>
            </w:pP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D88DC" w14:textId="77777777" w:rsidR="00B75E26" w:rsidRPr="001F3424" w:rsidRDefault="00B75E26" w:rsidP="00601003">
            <w:pPr>
              <w:rPr>
                <w:rFonts w:ascii="Arial" w:hAnsi="Arial" w:cs="Arial"/>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Pr>
          <w:p w14:paraId="53E82D3F"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0D1CB51D"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CCA3E"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vAlign w:val="center"/>
          </w:tcPr>
          <w:p w14:paraId="7FC7628B" w14:textId="77777777" w:rsidR="00B75E26" w:rsidRPr="001F3424" w:rsidRDefault="00B75E26" w:rsidP="00601003">
            <w:pPr>
              <w:rPr>
                <w:rFonts w:ascii="Arial" w:hAnsi="Arial" w:cs="Arial"/>
                <w:position w:val="-2"/>
                <w:sz w:val="18"/>
                <w:szCs w:val="18"/>
              </w:rPr>
            </w:pPr>
          </w:p>
        </w:tc>
      </w:tr>
    </w:tbl>
    <w:p w14:paraId="2098FD29" w14:textId="77777777" w:rsidR="00B75E26" w:rsidRDefault="00B75E26" w:rsidP="00B75E2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B75E26" w14:paraId="7104B7D2" w14:textId="77777777" w:rsidTr="00601003">
        <w:tc>
          <w:tcPr>
            <w:tcW w:w="2500" w:type="pct"/>
            <w:tcMar>
              <w:top w:w="75" w:type="dxa"/>
              <w:bottom w:w="75" w:type="dxa"/>
            </w:tcMar>
            <w:vAlign w:val="center"/>
          </w:tcPr>
          <w:p w14:paraId="2834C27F"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0B16493F" w14:textId="77777777" w:rsidR="00B75E26" w:rsidRDefault="00B75E26" w:rsidP="00601003">
            <w:r>
              <w:rPr>
                <w:rFonts w:ascii="Arial" w:hAnsi="Arial" w:cs="Arial"/>
                <w:color w:val="000000"/>
                <w:position w:val="-2"/>
                <w:sz w:val="18"/>
                <w:szCs w:val="18"/>
              </w:rPr>
              <w:t>Ime in priimek: _____________________</w:t>
            </w:r>
          </w:p>
        </w:tc>
      </w:tr>
      <w:tr w:rsidR="00B75E26" w14:paraId="1FC7896C" w14:textId="77777777" w:rsidTr="00601003">
        <w:tc>
          <w:tcPr>
            <w:tcW w:w="2500" w:type="pct"/>
            <w:tcMar>
              <w:top w:w="75" w:type="dxa"/>
              <w:bottom w:w="75" w:type="dxa"/>
            </w:tcMar>
            <w:vAlign w:val="center"/>
          </w:tcPr>
          <w:p w14:paraId="5D0CED7F"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540004DE" w14:textId="77777777" w:rsidR="00B75E26" w:rsidRDefault="00B75E26" w:rsidP="00601003">
            <w:r>
              <w:rPr>
                <w:rFonts w:ascii="Arial" w:hAnsi="Arial" w:cs="Arial"/>
                <w:color w:val="A9A9A9"/>
                <w:position w:val="-2"/>
                <w:sz w:val="18"/>
                <w:szCs w:val="18"/>
              </w:rPr>
              <w:t xml:space="preserve">                                     (podpis)</w:t>
            </w:r>
          </w:p>
        </w:tc>
      </w:tr>
    </w:tbl>
    <w:p w14:paraId="25DDA847" w14:textId="5F22CCAA" w:rsidR="00B75E26" w:rsidRDefault="00B75E26" w:rsidP="00B75E26">
      <w:pPr>
        <w:tabs>
          <w:tab w:val="left" w:pos="1670"/>
        </w:tabs>
        <w:sectPr w:rsidR="00B75E26" w:rsidSect="00B75E26">
          <w:pgSz w:w="16838" w:h="11906" w:orient="landscape"/>
          <w:pgMar w:top="1418" w:right="1418" w:bottom="1418" w:left="1418" w:header="567" w:footer="596" w:gutter="0"/>
          <w:cols w:space="708"/>
          <w:docGrid w:linePitch="360"/>
        </w:sectPr>
      </w:pPr>
    </w:p>
    <w:p w14:paraId="148E2837"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8</w:t>
      </w:r>
    </w:p>
    <w:p w14:paraId="2CA982FA" w14:textId="77777777" w:rsidR="00E1110A" w:rsidRPr="00252358" w:rsidRDefault="00E1110A" w:rsidP="00601003"/>
    <w:p w14:paraId="7E1275C0"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53C4B26" w14:textId="77777777" w:rsidR="00E1110A" w:rsidRDefault="00E1110A" w:rsidP="00601003">
      <w:pPr>
        <w:spacing w:after="120"/>
        <w:rPr>
          <w:rFonts w:ascii="Arial" w:hAnsi="Arial" w:cs="Arial"/>
        </w:rPr>
      </w:pPr>
    </w:p>
    <w:p w14:paraId="151BC926" w14:textId="77777777" w:rsidR="0083467D" w:rsidRDefault="00601003">
      <w:pPr>
        <w:spacing w:before="225" w:after="225" w:line="240" w:lineRule="auto"/>
        <w:jc w:val="center"/>
      </w:pPr>
      <w:r>
        <w:rPr>
          <w:rFonts w:ascii="Arial" w:hAnsi="Arial" w:cs="Arial"/>
          <w:b/>
          <w:bCs/>
          <w:color w:val="000000"/>
          <w:sz w:val="24"/>
          <w:szCs w:val="24"/>
        </w:rPr>
        <w:t>MENIČNA IZJAVA</w:t>
      </w:r>
    </w:p>
    <w:p w14:paraId="66007033" w14:textId="77777777" w:rsidR="0083467D" w:rsidRDefault="00601003">
      <w:pPr>
        <w:spacing w:before="225" w:after="225" w:line="240" w:lineRule="auto"/>
        <w:jc w:val="center"/>
      </w:pPr>
      <w:r>
        <w:rPr>
          <w:rFonts w:ascii="Arial" w:hAnsi="Arial" w:cs="Arial"/>
          <w:color w:val="000000"/>
          <w:sz w:val="21"/>
          <w:szCs w:val="21"/>
        </w:rPr>
        <w:t>s pooblastilom za izpolnitev in unovčenje menice</w:t>
      </w:r>
    </w:p>
    <w:p w14:paraId="39DD339D" w14:textId="77777777" w:rsidR="0083467D" w:rsidRDefault="00601003">
      <w:pPr>
        <w:spacing w:before="225" w:after="225" w:line="240" w:lineRule="auto"/>
        <w:jc w:val="both"/>
      </w:pPr>
      <w:r>
        <w:rPr>
          <w:rFonts w:ascii="Arial" w:hAnsi="Arial" w:cs="Arial"/>
          <w:color w:val="000000"/>
          <w:sz w:val="18"/>
          <w:szCs w:val="18"/>
        </w:rPr>
        <w:t> </w:t>
      </w:r>
    </w:p>
    <w:p w14:paraId="7611D4C4" w14:textId="25D502FC" w:rsidR="0083467D" w:rsidRDefault="00601003">
      <w:pPr>
        <w:spacing w:before="225" w:after="225" w:line="240" w:lineRule="auto"/>
        <w:jc w:val="both"/>
      </w:pPr>
      <w:r>
        <w:rPr>
          <w:rFonts w:ascii="Arial" w:hAnsi="Arial" w:cs="Arial"/>
          <w:color w:val="000000"/>
          <w:sz w:val="18"/>
          <w:szCs w:val="18"/>
        </w:rPr>
        <w:t xml:space="preserve">Naročniku OBČINA ILIRSKA BISTRICA, Bazoviška cesta 14, 6250 Ilirska Bistrica, kot zavarovanje za </w:t>
      </w:r>
      <w:r>
        <w:rPr>
          <w:rFonts w:ascii="Arial" w:hAnsi="Arial" w:cs="Arial"/>
          <w:b/>
          <w:bCs/>
          <w:color w:val="000000"/>
          <w:sz w:val="18"/>
          <w:szCs w:val="18"/>
        </w:rPr>
        <w:t xml:space="preserve">dobro izvedbo </w:t>
      </w:r>
      <w:r w:rsidR="00B75E26">
        <w:rPr>
          <w:rFonts w:ascii="Arial" w:hAnsi="Arial" w:cs="Arial"/>
          <w:b/>
          <w:bCs/>
          <w:color w:val="000000"/>
          <w:sz w:val="18"/>
          <w:szCs w:val="18"/>
        </w:rPr>
        <w:t>storitev</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1C4F07" w14:textId="1565C484" w:rsidR="0083467D" w:rsidRDefault="00601003" w:rsidP="00B75E26">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Izdelava projektne dokumentacije za ureditev vodovodov v Občini Ilirska Bistrica</w:t>
      </w:r>
    </w:p>
    <w:p w14:paraId="799718AB" w14:textId="4A8CC3D4" w:rsidR="003E25D2" w:rsidRDefault="003E25D2" w:rsidP="00B75E26">
      <w:pPr>
        <w:spacing w:before="225" w:after="225" w:line="240" w:lineRule="auto"/>
        <w:jc w:val="center"/>
      </w:pPr>
      <w:r>
        <w:rPr>
          <w:rFonts w:ascii="Arial" w:hAnsi="Arial" w:cs="Arial"/>
          <w:b/>
          <w:bCs/>
          <w:color w:val="000000"/>
          <w:sz w:val="18"/>
          <w:szCs w:val="18"/>
        </w:rPr>
        <w:t>za sklop/e: ______</w:t>
      </w:r>
    </w:p>
    <w:p w14:paraId="4A1081B4" w14:textId="77777777" w:rsidR="0083467D" w:rsidRDefault="0060100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64CBF23" w14:textId="77777777" w:rsidR="0083467D" w:rsidRDefault="00601003">
      <w:pPr>
        <w:spacing w:before="225" w:after="225" w:line="240" w:lineRule="auto"/>
        <w:jc w:val="both"/>
      </w:pPr>
      <w:r>
        <w:rPr>
          <w:rFonts w:ascii="Arial" w:hAnsi="Arial" w:cs="Arial"/>
          <w:color w:val="000000"/>
          <w:sz w:val="18"/>
          <w:szCs w:val="18"/>
        </w:rPr>
        <w:t> </w:t>
      </w:r>
    </w:p>
    <w:p w14:paraId="794D9F5E" w14:textId="15418751" w:rsidR="0083467D" w:rsidRDefault="00601003">
      <w:pPr>
        <w:spacing w:before="225" w:after="225" w:line="240" w:lineRule="auto"/>
        <w:jc w:val="both"/>
      </w:pPr>
      <w:r>
        <w:rPr>
          <w:rFonts w:ascii="Arial" w:hAnsi="Arial" w:cs="Arial"/>
          <w:color w:val="000000"/>
          <w:sz w:val="18"/>
          <w:szCs w:val="18"/>
        </w:rPr>
        <w:t xml:space="preserve">Naročnika OBČINA ILIRSKA BISTRICA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1E7CA84" w14:textId="77777777" w:rsidR="0083467D" w:rsidRDefault="0060100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450FD0D" w14:textId="77777777" w:rsidR="0083467D" w:rsidRDefault="0060100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208A00E" w14:textId="77777777" w:rsidR="0083467D" w:rsidRDefault="0060100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F12C1A" w14:textId="77777777" w:rsidR="0083467D" w:rsidRDefault="0060100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235B451" w14:textId="77777777" w:rsidR="0083467D" w:rsidRDefault="00601003">
      <w:pPr>
        <w:spacing w:before="225" w:after="225" w:line="240" w:lineRule="auto"/>
        <w:jc w:val="both"/>
      </w:pPr>
      <w:r>
        <w:rPr>
          <w:rFonts w:ascii="Arial" w:hAnsi="Arial" w:cs="Arial"/>
          <w:color w:val="000000"/>
          <w:sz w:val="18"/>
          <w:szCs w:val="18"/>
        </w:rPr>
        <w:t> </w:t>
      </w:r>
    </w:p>
    <w:p w14:paraId="71535D37" w14:textId="77777777" w:rsidR="0083467D" w:rsidRDefault="00601003">
      <w:pPr>
        <w:spacing w:before="225" w:after="225" w:line="240" w:lineRule="auto"/>
        <w:jc w:val="both"/>
      </w:pPr>
      <w:r>
        <w:rPr>
          <w:rFonts w:ascii="Arial" w:hAnsi="Arial" w:cs="Arial"/>
          <w:color w:val="000000"/>
          <w:sz w:val="18"/>
          <w:szCs w:val="18"/>
        </w:rPr>
        <w:t>Priloga: </w:t>
      </w:r>
    </w:p>
    <w:p w14:paraId="262C065C" w14:textId="77777777" w:rsidR="0083467D" w:rsidRDefault="00601003">
      <w:pPr>
        <w:spacing w:before="225" w:after="225" w:line="240" w:lineRule="auto"/>
        <w:jc w:val="both"/>
      </w:pPr>
      <w:r>
        <w:rPr>
          <w:rFonts w:ascii="Arial" w:hAnsi="Arial" w:cs="Arial"/>
          <w:color w:val="000000"/>
          <w:sz w:val="18"/>
          <w:szCs w:val="18"/>
        </w:rPr>
        <w:t>- bianco menica, podpisana in žigosana</w:t>
      </w:r>
    </w:p>
    <w:p w14:paraId="01FCC92C"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67D" w14:paraId="1DA0EB04" w14:textId="77777777">
        <w:tc>
          <w:tcPr>
            <w:tcW w:w="2500" w:type="pct"/>
            <w:tcMar>
              <w:top w:w="75" w:type="dxa"/>
              <w:bottom w:w="75" w:type="dxa"/>
            </w:tcMar>
            <w:vAlign w:val="center"/>
          </w:tcPr>
          <w:p w14:paraId="59BE56FA" w14:textId="77777777" w:rsidR="0083467D" w:rsidRDefault="006010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1BA549" w14:textId="77777777" w:rsidR="0083467D" w:rsidRDefault="006010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3467D" w14:paraId="3052A7B1" w14:textId="77777777">
        <w:tc>
          <w:tcPr>
            <w:tcW w:w="2500" w:type="pct"/>
            <w:tcMar>
              <w:top w:w="75" w:type="dxa"/>
              <w:bottom w:w="75" w:type="dxa"/>
            </w:tcMar>
            <w:vAlign w:val="center"/>
          </w:tcPr>
          <w:p w14:paraId="4164B7EB" w14:textId="77777777" w:rsidR="0083467D" w:rsidRDefault="006010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F08671" w14:textId="77777777" w:rsidR="0083467D" w:rsidRDefault="0083467D"/>
          <w:p w14:paraId="59626F3F" w14:textId="77777777" w:rsidR="0083467D" w:rsidRDefault="00601003">
            <w:pPr>
              <w:jc w:val="center"/>
            </w:pPr>
            <w:r>
              <w:rPr>
                <w:rFonts w:ascii="Arial" w:hAnsi="Arial" w:cs="Arial"/>
                <w:color w:val="A9A9A9"/>
                <w:position w:val="-2"/>
                <w:sz w:val="18"/>
                <w:szCs w:val="18"/>
              </w:rPr>
              <w:t>(žig in podpis)</w:t>
            </w:r>
          </w:p>
        </w:tc>
      </w:tr>
    </w:tbl>
    <w:p w14:paraId="6DF8090A" w14:textId="77777777" w:rsidR="0083467D" w:rsidRDefault="00601003">
      <w:pPr>
        <w:spacing w:before="225" w:after="225" w:line="240" w:lineRule="auto"/>
        <w:jc w:val="both"/>
      </w:pPr>
      <w:r>
        <w:rPr>
          <w:rFonts w:ascii="Arial" w:hAnsi="Arial" w:cs="Arial"/>
          <w:color w:val="000000"/>
          <w:sz w:val="18"/>
          <w:szCs w:val="18"/>
        </w:rPr>
        <w:t> </w:t>
      </w:r>
    </w:p>
    <w:p w14:paraId="5F7FB95F" w14:textId="77777777" w:rsidR="0083467D" w:rsidRDefault="00601003">
      <w:pPr>
        <w:spacing w:before="225" w:after="225" w:line="240" w:lineRule="auto"/>
        <w:jc w:val="both"/>
      </w:pPr>
      <w:r>
        <w:rPr>
          <w:rFonts w:ascii="Arial" w:hAnsi="Arial" w:cs="Arial"/>
          <w:color w:val="000000"/>
          <w:sz w:val="18"/>
          <w:szCs w:val="18"/>
        </w:rPr>
        <w:t> </w:t>
      </w:r>
    </w:p>
    <w:p w14:paraId="41F74B33" w14:textId="77777777" w:rsidR="0083467D" w:rsidRDefault="0083467D">
      <w:pPr>
        <w:sectPr w:rsidR="0083467D" w:rsidSect="00601003">
          <w:footerReference w:type="default" r:id="rId14"/>
          <w:pgSz w:w="11906" w:h="16838"/>
          <w:pgMar w:top="1418" w:right="1418" w:bottom="1418" w:left="1418" w:header="567" w:footer="596" w:gutter="0"/>
          <w:cols w:space="708"/>
          <w:docGrid w:linePitch="360"/>
        </w:sectPr>
      </w:pPr>
    </w:p>
    <w:p w14:paraId="470CCDA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9</w:t>
      </w:r>
    </w:p>
    <w:p w14:paraId="513954C1" w14:textId="77777777" w:rsidR="00E1110A" w:rsidRPr="00252358" w:rsidRDefault="00E1110A" w:rsidP="00601003"/>
    <w:p w14:paraId="1F7563F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5885A6F" w14:textId="77777777" w:rsidR="00E1110A" w:rsidRDefault="00E1110A" w:rsidP="00601003">
      <w:pPr>
        <w:spacing w:after="120"/>
        <w:rPr>
          <w:rFonts w:ascii="Arial" w:hAnsi="Arial" w:cs="Arial"/>
        </w:rPr>
      </w:pPr>
    </w:p>
    <w:p w14:paraId="0B024984" w14:textId="77777777" w:rsidR="0083467D" w:rsidRDefault="0060100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1CB03B9" w14:textId="77777777" w:rsidR="0083467D" w:rsidRDefault="0060100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3467D" w14:paraId="6F4B3894" w14:textId="77777777">
        <w:tc>
          <w:tcPr>
            <w:tcW w:w="0" w:type="auto"/>
            <w:tcMar>
              <w:top w:w="0" w:type="auto"/>
              <w:bottom w:w="0" w:type="auto"/>
            </w:tcMar>
          </w:tcPr>
          <w:p w14:paraId="145AC7F2"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9B54C6D"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B41F6AC" w14:textId="04B1ECD4"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3E25D2">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6CA0EEBC"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F3A2B9"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1B679C9"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06AE120"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C66932" w14:textId="77777777" w:rsidR="0083467D" w:rsidRDefault="006010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E8F6E5"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3467D" w14:paraId="422C9CCB" w14:textId="77777777">
        <w:tc>
          <w:tcPr>
            <w:tcW w:w="4080" w:type="dxa"/>
            <w:tcMar>
              <w:top w:w="75" w:type="dxa"/>
              <w:bottom w:w="75" w:type="dxa"/>
            </w:tcMar>
            <w:vAlign w:val="center"/>
          </w:tcPr>
          <w:p w14:paraId="1D54A967"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53F391C9" w14:textId="77777777" w:rsidR="0083467D" w:rsidRDefault="00601003">
            <w:r>
              <w:rPr>
                <w:rFonts w:ascii="Arial" w:hAnsi="Arial" w:cs="Arial"/>
                <w:color w:val="000000"/>
                <w:position w:val="-2"/>
                <w:sz w:val="18"/>
                <w:szCs w:val="18"/>
              </w:rPr>
              <w:t>Ime in priimek: _____________________</w:t>
            </w:r>
          </w:p>
        </w:tc>
      </w:tr>
      <w:tr w:rsidR="0083467D" w14:paraId="44FD6FA9" w14:textId="77777777">
        <w:tc>
          <w:tcPr>
            <w:tcW w:w="4080" w:type="dxa"/>
            <w:tcMar>
              <w:top w:w="75" w:type="dxa"/>
              <w:bottom w:w="75" w:type="dxa"/>
            </w:tcMar>
            <w:vAlign w:val="center"/>
          </w:tcPr>
          <w:p w14:paraId="4487EA3E"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2D3225D7" w14:textId="77777777" w:rsidR="0083467D" w:rsidRDefault="0083467D"/>
          <w:p w14:paraId="77E2705C" w14:textId="77777777" w:rsidR="0083467D" w:rsidRDefault="00601003">
            <w:pPr>
              <w:jc w:val="center"/>
            </w:pPr>
            <w:r>
              <w:rPr>
                <w:rFonts w:ascii="Arial" w:hAnsi="Arial" w:cs="Arial"/>
                <w:color w:val="A9A9A9"/>
                <w:position w:val="-2"/>
                <w:sz w:val="18"/>
                <w:szCs w:val="18"/>
              </w:rPr>
              <w:t>(žig in podpis)</w:t>
            </w:r>
          </w:p>
        </w:tc>
      </w:tr>
    </w:tbl>
    <w:p w14:paraId="49B171FF" w14:textId="77777777" w:rsidR="0083467D" w:rsidRDefault="00601003">
      <w:pPr>
        <w:spacing w:before="225" w:after="225" w:line="240" w:lineRule="auto"/>
        <w:jc w:val="both"/>
      </w:pPr>
      <w:r>
        <w:rPr>
          <w:rFonts w:ascii="Arial" w:hAnsi="Arial" w:cs="Arial"/>
          <w:color w:val="000000"/>
          <w:sz w:val="18"/>
          <w:szCs w:val="18"/>
        </w:rPr>
        <w:t> </w:t>
      </w:r>
    </w:p>
    <w:p w14:paraId="376F280B" w14:textId="77777777" w:rsidR="0083467D" w:rsidRDefault="00601003">
      <w:pPr>
        <w:spacing w:before="525" w:after="225" w:line="240" w:lineRule="auto"/>
        <w:jc w:val="both"/>
      </w:pPr>
      <w:r>
        <w:rPr>
          <w:rFonts w:ascii="Arial" w:hAnsi="Arial" w:cs="Arial"/>
          <w:color w:val="000000"/>
          <w:sz w:val="18"/>
          <w:szCs w:val="18"/>
        </w:rPr>
        <w:t> </w:t>
      </w:r>
    </w:p>
    <w:p w14:paraId="3E5FF0C2" w14:textId="77777777" w:rsidR="0083467D" w:rsidRDefault="0083467D">
      <w:pPr>
        <w:sectPr w:rsidR="0083467D" w:rsidSect="00601003">
          <w:footerReference w:type="default" r:id="rId15"/>
          <w:pgSz w:w="11906" w:h="16838"/>
          <w:pgMar w:top="1418" w:right="1418" w:bottom="1418" w:left="1418" w:header="567" w:footer="596" w:gutter="0"/>
          <w:cols w:space="708"/>
          <w:docGrid w:linePitch="360"/>
        </w:sectPr>
      </w:pPr>
    </w:p>
    <w:p w14:paraId="01A4164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10</w:t>
      </w:r>
    </w:p>
    <w:p w14:paraId="0EF64B94" w14:textId="77777777" w:rsidR="00E1110A" w:rsidRPr="00252358" w:rsidRDefault="00E1110A" w:rsidP="00601003"/>
    <w:p w14:paraId="19BE1455"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C1EBC43" w14:textId="77777777" w:rsidR="00E1110A" w:rsidRDefault="00E1110A" w:rsidP="00601003">
      <w:pPr>
        <w:spacing w:after="120"/>
        <w:rPr>
          <w:rFonts w:ascii="Arial" w:hAnsi="Arial" w:cs="Arial"/>
        </w:rPr>
      </w:pPr>
    </w:p>
    <w:p w14:paraId="32291B16" w14:textId="77777777" w:rsidR="0083467D" w:rsidRDefault="00601003">
      <w:pPr>
        <w:spacing w:before="225" w:after="225" w:line="240" w:lineRule="auto"/>
        <w:jc w:val="both"/>
      </w:pPr>
      <w:r>
        <w:rPr>
          <w:rFonts w:ascii="Arial" w:hAnsi="Arial" w:cs="Arial"/>
          <w:color w:val="000000"/>
          <w:sz w:val="18"/>
          <w:szCs w:val="18"/>
        </w:rPr>
        <w:t xml:space="preserve">V zvezi z javnim naročilom </w:t>
      </w:r>
      <w:r w:rsidRPr="003E25D2">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6E00FAC9" w14:textId="77777777" w:rsidR="0083467D" w:rsidRDefault="0060100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A1E6C5" w14:textId="77777777" w:rsidR="0083467D" w:rsidRDefault="00601003">
      <w:pPr>
        <w:spacing w:before="225" w:after="225" w:line="240" w:lineRule="auto"/>
        <w:jc w:val="both"/>
      </w:pPr>
      <w:r>
        <w:rPr>
          <w:rFonts w:ascii="Arial" w:hAnsi="Arial" w:cs="Arial"/>
          <w:color w:val="000000"/>
          <w:sz w:val="18"/>
          <w:szCs w:val="18"/>
        </w:rPr>
        <w:t>Izjavljamo (ustrezno označi):</w:t>
      </w:r>
    </w:p>
    <w:p w14:paraId="7C1EEB74" w14:textId="77777777" w:rsidR="0083467D" w:rsidRDefault="0060100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93BC3D1" w14:textId="77777777" w:rsidR="0083467D" w:rsidRDefault="00601003">
      <w:pPr>
        <w:spacing w:before="225" w:after="225" w:line="240" w:lineRule="auto"/>
        <w:jc w:val="both"/>
      </w:pPr>
      <w:r>
        <w:rPr>
          <w:rFonts w:ascii="Arial" w:hAnsi="Arial" w:cs="Arial"/>
          <w:color w:val="000000"/>
          <w:sz w:val="18"/>
          <w:szCs w:val="18"/>
        </w:rPr>
        <w:t>[   ] NE zahtevamo izvedbe neposrednih plačil.</w:t>
      </w:r>
    </w:p>
    <w:p w14:paraId="14D3FA60" w14:textId="77777777" w:rsidR="0083467D" w:rsidRDefault="00601003">
      <w:pPr>
        <w:spacing w:before="225" w:after="225" w:line="240" w:lineRule="auto"/>
        <w:jc w:val="both"/>
      </w:pPr>
      <w:r>
        <w:rPr>
          <w:rFonts w:ascii="Arial" w:hAnsi="Arial" w:cs="Arial"/>
          <w:color w:val="000000"/>
          <w:sz w:val="18"/>
          <w:szCs w:val="18"/>
        </w:rPr>
        <w:t> </w:t>
      </w:r>
    </w:p>
    <w:p w14:paraId="2338F95D"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3467D" w14:paraId="22A93363" w14:textId="77777777">
        <w:tc>
          <w:tcPr>
            <w:tcW w:w="4080" w:type="dxa"/>
            <w:tcMar>
              <w:top w:w="75" w:type="dxa"/>
              <w:bottom w:w="75" w:type="dxa"/>
            </w:tcMar>
            <w:vAlign w:val="center"/>
          </w:tcPr>
          <w:p w14:paraId="5BC31902"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66A352B7" w14:textId="77777777" w:rsidR="0083467D" w:rsidRDefault="00601003">
            <w:r>
              <w:rPr>
                <w:rFonts w:ascii="Arial" w:hAnsi="Arial" w:cs="Arial"/>
                <w:color w:val="000000"/>
                <w:position w:val="-2"/>
                <w:sz w:val="18"/>
                <w:szCs w:val="18"/>
              </w:rPr>
              <w:t>Ime in priimek: _____________________</w:t>
            </w:r>
          </w:p>
        </w:tc>
      </w:tr>
      <w:tr w:rsidR="0083467D" w14:paraId="73355855" w14:textId="77777777">
        <w:tc>
          <w:tcPr>
            <w:tcW w:w="4080" w:type="dxa"/>
            <w:tcMar>
              <w:top w:w="75" w:type="dxa"/>
              <w:bottom w:w="75" w:type="dxa"/>
            </w:tcMar>
            <w:vAlign w:val="center"/>
          </w:tcPr>
          <w:p w14:paraId="50252EF0"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3D867C16" w14:textId="77777777" w:rsidR="0083467D" w:rsidRDefault="0083467D"/>
          <w:p w14:paraId="6B533C18" w14:textId="77777777" w:rsidR="0083467D" w:rsidRDefault="00601003">
            <w:pPr>
              <w:jc w:val="center"/>
            </w:pPr>
            <w:r>
              <w:rPr>
                <w:rFonts w:ascii="Arial" w:hAnsi="Arial" w:cs="Arial"/>
                <w:color w:val="A9A9A9"/>
                <w:position w:val="-2"/>
                <w:sz w:val="18"/>
                <w:szCs w:val="18"/>
              </w:rPr>
              <w:t>(žig in podpis)</w:t>
            </w:r>
          </w:p>
        </w:tc>
      </w:tr>
    </w:tbl>
    <w:p w14:paraId="608A9935" w14:textId="77777777" w:rsidR="0083467D" w:rsidRDefault="00601003">
      <w:pPr>
        <w:spacing w:before="225" w:after="225" w:line="240" w:lineRule="auto"/>
        <w:jc w:val="both"/>
      </w:pPr>
      <w:r>
        <w:rPr>
          <w:rFonts w:ascii="Arial" w:hAnsi="Arial" w:cs="Arial"/>
          <w:color w:val="000000"/>
          <w:sz w:val="18"/>
          <w:szCs w:val="18"/>
        </w:rPr>
        <w:t> </w:t>
      </w:r>
    </w:p>
    <w:p w14:paraId="4024687C" w14:textId="77777777" w:rsidR="0083467D" w:rsidRDefault="00601003">
      <w:pPr>
        <w:spacing w:before="225" w:after="225" w:line="240" w:lineRule="auto"/>
        <w:jc w:val="both"/>
      </w:pPr>
      <w:r>
        <w:rPr>
          <w:rFonts w:ascii="Arial" w:hAnsi="Arial" w:cs="Arial"/>
          <w:color w:val="000000"/>
          <w:sz w:val="18"/>
          <w:szCs w:val="18"/>
        </w:rPr>
        <w:t> </w:t>
      </w:r>
    </w:p>
    <w:p w14:paraId="4FC93BE8" w14:textId="77777777" w:rsidR="0083467D" w:rsidRDefault="00601003">
      <w:pPr>
        <w:spacing w:before="225" w:after="225" w:line="240" w:lineRule="auto"/>
        <w:jc w:val="both"/>
      </w:pPr>
      <w:r>
        <w:rPr>
          <w:rFonts w:ascii="Arial" w:hAnsi="Arial" w:cs="Arial"/>
          <w:color w:val="000000"/>
          <w:sz w:val="18"/>
          <w:szCs w:val="18"/>
        </w:rPr>
        <w:t> </w:t>
      </w:r>
    </w:p>
    <w:p w14:paraId="760C0B78" w14:textId="77777777" w:rsidR="0083467D" w:rsidRDefault="00601003">
      <w:pPr>
        <w:spacing w:before="225" w:after="225" w:line="240" w:lineRule="auto"/>
        <w:jc w:val="both"/>
      </w:pPr>
      <w:r>
        <w:rPr>
          <w:rFonts w:ascii="Arial" w:hAnsi="Arial" w:cs="Arial"/>
          <w:b/>
          <w:bCs/>
          <w:i/>
          <w:iCs/>
          <w:color w:val="000000"/>
          <w:sz w:val="18"/>
          <w:szCs w:val="18"/>
          <w:u w:val="single"/>
        </w:rPr>
        <w:t>Opomba:</w:t>
      </w:r>
    </w:p>
    <w:p w14:paraId="4720F2C7" w14:textId="77777777" w:rsidR="0083467D" w:rsidRDefault="00601003">
      <w:pPr>
        <w:spacing w:before="225" w:after="225" w:line="240" w:lineRule="auto"/>
        <w:jc w:val="both"/>
      </w:pPr>
      <w:r>
        <w:rPr>
          <w:rFonts w:ascii="Arial" w:hAnsi="Arial" w:cs="Arial"/>
          <w:i/>
          <w:iCs/>
          <w:color w:val="000000"/>
          <w:sz w:val="18"/>
          <w:szCs w:val="18"/>
        </w:rPr>
        <w:t>V primeru večjega števila podizvajalcev se obrazec fotokopira.</w:t>
      </w:r>
    </w:p>
    <w:p w14:paraId="560EA39E" w14:textId="77777777" w:rsidR="0083467D" w:rsidRDefault="0083467D">
      <w:pPr>
        <w:sectPr w:rsidR="0083467D" w:rsidSect="00601003">
          <w:footerReference w:type="default" r:id="rId16"/>
          <w:pgSz w:w="11906" w:h="16838"/>
          <w:pgMar w:top="1418" w:right="1418" w:bottom="1418" w:left="1418" w:header="567" w:footer="596" w:gutter="0"/>
          <w:cols w:space="708"/>
          <w:docGrid w:linePitch="360"/>
        </w:sectPr>
      </w:pPr>
    </w:p>
    <w:p w14:paraId="0AA7D0C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11</w:t>
      </w:r>
    </w:p>
    <w:p w14:paraId="62FFFBE3" w14:textId="77777777" w:rsidR="00E1110A" w:rsidRPr="00252358" w:rsidRDefault="00E1110A" w:rsidP="00601003"/>
    <w:p w14:paraId="116F1EC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FBFCDF" w14:textId="77777777" w:rsidR="00E1110A" w:rsidRDefault="00E1110A" w:rsidP="00601003">
      <w:pPr>
        <w:spacing w:after="120"/>
        <w:rPr>
          <w:rFonts w:ascii="Arial" w:hAnsi="Arial" w:cs="Arial"/>
        </w:rPr>
      </w:pPr>
    </w:p>
    <w:p w14:paraId="5420F5A4" w14:textId="77777777" w:rsidR="0083467D" w:rsidRDefault="0060100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0F7C6D5F" w14:textId="77777777" w:rsidR="0083467D" w:rsidRDefault="00601003">
      <w:pPr>
        <w:spacing w:before="225" w:after="225" w:line="240" w:lineRule="auto"/>
        <w:jc w:val="both"/>
      </w:pPr>
      <w:r>
        <w:rPr>
          <w:rFonts w:ascii="Arial" w:hAnsi="Arial" w:cs="Arial"/>
          <w:color w:val="000000"/>
          <w:sz w:val="18"/>
          <w:szCs w:val="18"/>
        </w:rPr>
        <w:t>izjavljamo, da (ustrezno označi in izpolni):</w:t>
      </w:r>
    </w:p>
    <w:p w14:paraId="337C925B" w14:textId="77777777" w:rsidR="0083467D" w:rsidRDefault="00601003">
      <w:pPr>
        <w:spacing w:before="225" w:after="225" w:line="240" w:lineRule="auto"/>
        <w:jc w:val="both"/>
      </w:pPr>
      <w:r>
        <w:rPr>
          <w:rFonts w:ascii="Arial" w:hAnsi="Arial" w:cs="Arial"/>
          <w:b/>
          <w:bCs/>
          <w:color w:val="000000"/>
          <w:sz w:val="18"/>
          <w:szCs w:val="18"/>
        </w:rPr>
        <w:t>[   ] ne nastopamo s podizvajalci</w:t>
      </w:r>
    </w:p>
    <w:p w14:paraId="4D07736A" w14:textId="77777777" w:rsidR="0083467D" w:rsidRDefault="0060100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3467D" w14:paraId="56C719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E398DA" w14:textId="77777777" w:rsidR="0083467D" w:rsidRDefault="0060100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6BB9E4" w14:textId="77777777" w:rsidR="0083467D" w:rsidRDefault="00601003">
            <w:r>
              <w:rPr>
                <w:rFonts w:ascii="Arial" w:hAnsi="Arial" w:cs="Arial"/>
                <w:color w:val="000000"/>
                <w:position w:val="-2"/>
                <w:sz w:val="18"/>
                <w:szCs w:val="18"/>
              </w:rPr>
              <w:t> </w:t>
            </w:r>
          </w:p>
        </w:tc>
      </w:tr>
      <w:tr w:rsidR="0083467D" w14:paraId="3B3547A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253E89" w14:textId="77777777" w:rsidR="0083467D" w:rsidRDefault="006010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DCCC43" w14:textId="77777777" w:rsidR="0083467D" w:rsidRDefault="00601003">
            <w:pPr>
              <w:spacing w:before="135" w:after="135"/>
              <w:jc w:val="both"/>
              <w:textAlignment w:val="center"/>
            </w:pPr>
            <w:r>
              <w:rPr>
                <w:rFonts w:ascii="Arial" w:hAnsi="Arial" w:cs="Arial"/>
                <w:color w:val="000000"/>
                <w:position w:val="-2"/>
                <w:sz w:val="18"/>
                <w:szCs w:val="18"/>
              </w:rPr>
              <w:t>Opis del, ki jih bo izvedel podizvajalec:</w:t>
            </w:r>
          </w:p>
          <w:p w14:paraId="2B94EC8D" w14:textId="77777777" w:rsidR="0083467D" w:rsidRDefault="00601003">
            <w:pPr>
              <w:spacing w:before="135" w:after="135"/>
              <w:jc w:val="both"/>
              <w:textAlignment w:val="center"/>
            </w:pPr>
            <w:r>
              <w:rPr>
                <w:rFonts w:ascii="Arial" w:hAnsi="Arial" w:cs="Arial"/>
                <w:color w:val="000000"/>
                <w:position w:val="-2"/>
                <w:sz w:val="18"/>
                <w:szCs w:val="18"/>
              </w:rPr>
              <w:t> </w:t>
            </w:r>
          </w:p>
          <w:p w14:paraId="0B439845" w14:textId="77777777" w:rsidR="0083467D" w:rsidRDefault="006010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3467D" w14:paraId="570A6E1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0A1761" w14:textId="77777777" w:rsidR="0083467D" w:rsidRDefault="0060100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2F8B93" w14:textId="77777777" w:rsidR="0083467D" w:rsidRDefault="00601003">
            <w:r>
              <w:rPr>
                <w:rFonts w:ascii="Arial" w:hAnsi="Arial" w:cs="Arial"/>
                <w:color w:val="000000"/>
                <w:position w:val="-2"/>
                <w:sz w:val="18"/>
                <w:szCs w:val="18"/>
              </w:rPr>
              <w:t> </w:t>
            </w:r>
          </w:p>
        </w:tc>
      </w:tr>
      <w:tr w:rsidR="0083467D" w14:paraId="743DAAD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2EC445" w14:textId="77777777" w:rsidR="0083467D" w:rsidRDefault="006010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2C6954" w14:textId="77777777" w:rsidR="0083467D" w:rsidRDefault="00601003">
            <w:pPr>
              <w:spacing w:before="135" w:after="135"/>
              <w:jc w:val="both"/>
              <w:textAlignment w:val="center"/>
            </w:pPr>
            <w:r>
              <w:rPr>
                <w:rFonts w:ascii="Arial" w:hAnsi="Arial" w:cs="Arial"/>
                <w:color w:val="000000"/>
                <w:position w:val="-2"/>
                <w:sz w:val="18"/>
                <w:szCs w:val="18"/>
              </w:rPr>
              <w:t>Opis del, ki jih bo izvedel podizvajalec:</w:t>
            </w:r>
          </w:p>
          <w:p w14:paraId="41D18253" w14:textId="77777777" w:rsidR="0083467D" w:rsidRDefault="00601003">
            <w:pPr>
              <w:spacing w:before="135" w:after="135"/>
              <w:jc w:val="both"/>
              <w:textAlignment w:val="center"/>
            </w:pPr>
            <w:r>
              <w:rPr>
                <w:rFonts w:ascii="Arial" w:hAnsi="Arial" w:cs="Arial"/>
                <w:color w:val="000000"/>
                <w:position w:val="-2"/>
                <w:sz w:val="18"/>
                <w:szCs w:val="18"/>
              </w:rPr>
              <w:t> </w:t>
            </w:r>
          </w:p>
          <w:p w14:paraId="1D817695" w14:textId="77777777" w:rsidR="0083467D" w:rsidRDefault="00601003">
            <w:pPr>
              <w:spacing w:before="135" w:after="135"/>
              <w:jc w:val="both"/>
              <w:textAlignment w:val="center"/>
            </w:pPr>
            <w:r>
              <w:rPr>
                <w:rFonts w:ascii="Arial" w:hAnsi="Arial" w:cs="Arial"/>
                <w:color w:val="000000"/>
                <w:position w:val="-2"/>
                <w:sz w:val="18"/>
                <w:szCs w:val="18"/>
              </w:rPr>
              <w:t>% končne ponudbe vrednosti, ki jo bo izvedel podizvajalec: ____</w:t>
            </w:r>
          </w:p>
          <w:p w14:paraId="0AAEF019"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7CD12B43" w14:textId="77777777" w:rsidR="0083467D" w:rsidRDefault="0060100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F75AC16" w14:textId="77777777" w:rsidR="0083467D" w:rsidRDefault="0060100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3467D" w14:paraId="5FEB13F8" w14:textId="77777777">
        <w:tc>
          <w:tcPr>
            <w:tcW w:w="4080" w:type="dxa"/>
            <w:tcMar>
              <w:top w:w="135" w:type="dxa"/>
              <w:bottom w:w="135" w:type="dxa"/>
            </w:tcMar>
            <w:vAlign w:val="center"/>
          </w:tcPr>
          <w:p w14:paraId="6057C6D8" w14:textId="77777777" w:rsidR="0083467D" w:rsidRDefault="00601003">
            <w:r>
              <w:rPr>
                <w:rFonts w:ascii="Arial" w:hAnsi="Arial" w:cs="Arial"/>
                <w:color w:val="000000"/>
                <w:position w:val="-2"/>
                <w:sz w:val="18"/>
                <w:szCs w:val="18"/>
              </w:rPr>
              <w:t>Kraj in datum:</w:t>
            </w:r>
          </w:p>
        </w:tc>
        <w:tc>
          <w:tcPr>
            <w:tcW w:w="0" w:type="auto"/>
            <w:tcMar>
              <w:top w:w="135" w:type="dxa"/>
              <w:bottom w:w="135" w:type="dxa"/>
            </w:tcMar>
            <w:vAlign w:val="center"/>
          </w:tcPr>
          <w:p w14:paraId="22743A3E" w14:textId="77777777" w:rsidR="0083467D" w:rsidRDefault="00601003">
            <w:r>
              <w:rPr>
                <w:rFonts w:ascii="Arial" w:hAnsi="Arial" w:cs="Arial"/>
                <w:color w:val="000000"/>
                <w:position w:val="-2"/>
                <w:sz w:val="18"/>
                <w:szCs w:val="18"/>
              </w:rPr>
              <w:t>Ime in priimek: _____________________</w:t>
            </w:r>
          </w:p>
        </w:tc>
      </w:tr>
      <w:tr w:rsidR="0083467D" w14:paraId="61F8F554" w14:textId="77777777">
        <w:tc>
          <w:tcPr>
            <w:tcW w:w="4080" w:type="dxa"/>
            <w:tcMar>
              <w:top w:w="135" w:type="dxa"/>
              <w:bottom w:w="135" w:type="dxa"/>
            </w:tcMar>
            <w:vAlign w:val="center"/>
          </w:tcPr>
          <w:p w14:paraId="5869FAD1" w14:textId="77777777" w:rsidR="0083467D" w:rsidRDefault="00601003">
            <w:r>
              <w:rPr>
                <w:rFonts w:ascii="Arial" w:hAnsi="Arial" w:cs="Arial"/>
                <w:color w:val="000000"/>
                <w:position w:val="-2"/>
                <w:sz w:val="18"/>
                <w:szCs w:val="18"/>
              </w:rPr>
              <w:t> </w:t>
            </w:r>
          </w:p>
        </w:tc>
        <w:tc>
          <w:tcPr>
            <w:tcW w:w="0" w:type="auto"/>
            <w:tcMar>
              <w:top w:w="135" w:type="dxa"/>
              <w:bottom w:w="135" w:type="dxa"/>
            </w:tcMar>
            <w:vAlign w:val="center"/>
          </w:tcPr>
          <w:p w14:paraId="74C80913" w14:textId="77777777" w:rsidR="0083467D" w:rsidRDefault="0083467D"/>
          <w:p w14:paraId="39112659" w14:textId="77777777" w:rsidR="0083467D" w:rsidRDefault="00601003">
            <w:pPr>
              <w:jc w:val="center"/>
            </w:pPr>
            <w:r>
              <w:rPr>
                <w:rFonts w:ascii="Arial" w:hAnsi="Arial" w:cs="Arial"/>
                <w:color w:val="A9A9A9"/>
                <w:position w:val="-2"/>
                <w:sz w:val="18"/>
                <w:szCs w:val="18"/>
              </w:rPr>
              <w:t>(žig in podpis)</w:t>
            </w:r>
          </w:p>
        </w:tc>
      </w:tr>
    </w:tbl>
    <w:p w14:paraId="26E87EEB" w14:textId="77777777" w:rsidR="0083467D" w:rsidRDefault="0060100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059CA53" w14:textId="77777777" w:rsidR="0083467D" w:rsidRDefault="0083467D">
      <w:pPr>
        <w:sectPr w:rsidR="0083467D" w:rsidSect="00601003">
          <w:footerReference w:type="default" r:id="rId17"/>
          <w:pgSz w:w="11906" w:h="16838"/>
          <w:pgMar w:top="1418" w:right="1418" w:bottom="1418" w:left="1418" w:header="567" w:footer="596" w:gutter="0"/>
          <w:cols w:space="708"/>
          <w:docGrid w:linePitch="360"/>
        </w:sectPr>
      </w:pPr>
    </w:p>
    <w:p w14:paraId="4FB39A88"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12</w:t>
      </w:r>
    </w:p>
    <w:p w14:paraId="383C3F14" w14:textId="77777777" w:rsidR="00E1110A" w:rsidRPr="00252358" w:rsidRDefault="00E1110A" w:rsidP="00601003"/>
    <w:p w14:paraId="7A4CBCC7"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CF30850" w14:textId="77777777" w:rsidR="00E1110A" w:rsidRDefault="00E1110A" w:rsidP="00601003">
      <w:pPr>
        <w:spacing w:after="120"/>
        <w:rPr>
          <w:rFonts w:ascii="Arial" w:hAnsi="Arial" w:cs="Arial"/>
        </w:rPr>
      </w:pPr>
    </w:p>
    <w:p w14:paraId="4292E62A" w14:textId="77777777" w:rsidR="0083467D" w:rsidRDefault="0060100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894B1E7" w14:textId="77777777" w:rsidR="0083467D" w:rsidRDefault="0060100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3467D" w14:paraId="5A43EA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999D3" w14:textId="77777777" w:rsidR="0083467D" w:rsidRDefault="00601003">
            <w:pPr>
              <w:spacing w:before="135" w:after="135"/>
              <w:jc w:val="both"/>
              <w:textAlignment w:val="center"/>
            </w:pPr>
            <w:r>
              <w:rPr>
                <w:rFonts w:ascii="Arial" w:hAnsi="Arial" w:cs="Arial"/>
                <w:b/>
                <w:bCs/>
                <w:color w:val="000000"/>
                <w:position w:val="-2"/>
                <w:sz w:val="18"/>
                <w:szCs w:val="18"/>
              </w:rPr>
              <w:t>Ime in priimek</w:t>
            </w:r>
          </w:p>
          <w:p w14:paraId="230F0241"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11D63FD9" w14:textId="77777777" w:rsidR="0083467D" w:rsidRDefault="0060100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1F34" w14:textId="77777777" w:rsidR="0083467D" w:rsidRDefault="00601003">
            <w:pPr>
              <w:spacing w:before="135" w:after="135"/>
              <w:jc w:val="both"/>
              <w:textAlignment w:val="center"/>
            </w:pPr>
            <w:r>
              <w:rPr>
                <w:rFonts w:ascii="Arial" w:hAnsi="Arial" w:cs="Arial"/>
                <w:b/>
                <w:bCs/>
                <w:color w:val="000000"/>
                <w:position w:val="-2"/>
                <w:sz w:val="18"/>
                <w:szCs w:val="18"/>
              </w:rPr>
              <w:t>Naslov prebivališča</w:t>
            </w:r>
          </w:p>
          <w:p w14:paraId="6025F0A5"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2A8DD338" w14:textId="77777777" w:rsidR="0083467D" w:rsidRDefault="006010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CC6B0" w14:textId="77777777" w:rsidR="0083467D" w:rsidRDefault="00601003">
            <w:pPr>
              <w:spacing w:before="135" w:after="135"/>
              <w:jc w:val="both"/>
              <w:textAlignment w:val="center"/>
            </w:pPr>
            <w:r>
              <w:rPr>
                <w:rFonts w:ascii="Arial" w:hAnsi="Arial" w:cs="Arial"/>
                <w:b/>
                <w:bCs/>
                <w:color w:val="000000"/>
                <w:position w:val="-2"/>
                <w:sz w:val="18"/>
                <w:szCs w:val="18"/>
              </w:rPr>
              <w:t>Delež lastništva</w:t>
            </w:r>
          </w:p>
          <w:p w14:paraId="1F8F2262"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5126D847" w14:textId="77777777" w:rsidR="0083467D" w:rsidRDefault="00601003">
            <w:pPr>
              <w:spacing w:before="135" w:after="135"/>
              <w:jc w:val="both"/>
              <w:textAlignment w:val="center"/>
            </w:pPr>
            <w:r>
              <w:rPr>
                <w:rFonts w:ascii="Arial" w:hAnsi="Arial" w:cs="Arial"/>
                <w:b/>
                <w:bCs/>
                <w:color w:val="000000"/>
                <w:position w:val="-2"/>
                <w:sz w:val="18"/>
                <w:szCs w:val="18"/>
              </w:rPr>
              <w:t>Delež lastništva gospodarskega subjekta</w:t>
            </w:r>
          </w:p>
        </w:tc>
      </w:tr>
      <w:tr w:rsidR="0083467D" w14:paraId="31AF6F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AEBE2"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8469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91B0B"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5239BA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2A12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D5F5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F3DFB"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501063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4C96D"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01E5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88483"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49A9B9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555F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0004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7A74B"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0F42C648" w14:textId="62836D86" w:rsidR="0083467D" w:rsidRDefault="0060100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3467D" w14:paraId="45DD42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D7081" w14:textId="77777777" w:rsidR="0083467D" w:rsidRDefault="0060100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1CF1D" w14:textId="77777777" w:rsidR="0083467D" w:rsidRDefault="006010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38BF7" w14:textId="77777777" w:rsidR="0083467D" w:rsidRDefault="00601003">
            <w:pPr>
              <w:spacing w:before="135" w:after="135"/>
              <w:jc w:val="both"/>
              <w:textAlignment w:val="center"/>
            </w:pPr>
            <w:r>
              <w:rPr>
                <w:rFonts w:ascii="Arial" w:hAnsi="Arial" w:cs="Arial"/>
                <w:b/>
                <w:bCs/>
                <w:color w:val="000000"/>
                <w:position w:val="-2"/>
                <w:sz w:val="18"/>
                <w:szCs w:val="18"/>
              </w:rPr>
              <w:t>Delež lastništva gospodarskega subjekta</w:t>
            </w:r>
          </w:p>
        </w:tc>
      </w:tr>
      <w:tr w:rsidR="0083467D" w14:paraId="291CE4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E0AF1"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6A5E7"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A76D67"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0EE69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8AC6A"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B43F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B0BF6"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302130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A6CC4"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B848D"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8FDE6"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7748C6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CF6CB"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46F0F"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57DD2"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3DEEDF56" w14:textId="77777777" w:rsidR="0083467D" w:rsidRDefault="0060100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3467D" w14:paraId="26704715" w14:textId="77777777">
        <w:tc>
          <w:tcPr>
            <w:tcW w:w="4080" w:type="dxa"/>
            <w:tcMar>
              <w:top w:w="75" w:type="dxa"/>
              <w:bottom w:w="75" w:type="dxa"/>
            </w:tcMar>
            <w:vAlign w:val="center"/>
          </w:tcPr>
          <w:p w14:paraId="0FFAC255"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21FDF36C" w14:textId="77777777" w:rsidR="0083467D" w:rsidRDefault="00601003">
            <w:r>
              <w:rPr>
                <w:rFonts w:ascii="Arial" w:hAnsi="Arial" w:cs="Arial"/>
                <w:color w:val="000000"/>
                <w:position w:val="-2"/>
                <w:sz w:val="18"/>
                <w:szCs w:val="18"/>
              </w:rPr>
              <w:t>Ime in priimek: _____________________</w:t>
            </w:r>
          </w:p>
        </w:tc>
      </w:tr>
      <w:tr w:rsidR="0083467D" w14:paraId="2CD10BA4" w14:textId="77777777">
        <w:tc>
          <w:tcPr>
            <w:tcW w:w="4080" w:type="dxa"/>
            <w:tcMar>
              <w:top w:w="75" w:type="dxa"/>
              <w:bottom w:w="75" w:type="dxa"/>
            </w:tcMar>
            <w:vAlign w:val="center"/>
          </w:tcPr>
          <w:p w14:paraId="3C63CA18"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5B4CCFE9" w14:textId="77777777" w:rsidR="0083467D" w:rsidRDefault="00601003">
            <w:pPr>
              <w:jc w:val="center"/>
            </w:pPr>
            <w:r>
              <w:rPr>
                <w:rFonts w:ascii="Arial" w:hAnsi="Arial" w:cs="Arial"/>
                <w:color w:val="000000"/>
                <w:position w:val="-2"/>
                <w:sz w:val="18"/>
                <w:szCs w:val="18"/>
              </w:rPr>
              <w:t>(žig in podpis)</w:t>
            </w:r>
          </w:p>
        </w:tc>
      </w:tr>
    </w:tbl>
    <w:p w14:paraId="6AB85EEE" w14:textId="77777777" w:rsidR="0083467D" w:rsidRDefault="00601003">
      <w:pPr>
        <w:spacing w:before="225" w:after="225" w:line="240" w:lineRule="auto"/>
        <w:jc w:val="both"/>
      </w:pPr>
      <w:r>
        <w:rPr>
          <w:rFonts w:ascii="Arial" w:hAnsi="Arial" w:cs="Arial"/>
          <w:color w:val="000000"/>
          <w:sz w:val="18"/>
          <w:szCs w:val="18"/>
        </w:rPr>
        <w:t> </w:t>
      </w:r>
    </w:p>
    <w:p w14:paraId="3E1EADD2" w14:textId="77777777" w:rsidR="0083467D" w:rsidRDefault="0060100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542B676" w14:textId="027923D8" w:rsidR="003E25D2" w:rsidRPr="00590863" w:rsidRDefault="003E25D2" w:rsidP="003E25D2">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14:paraId="7B5EB158" w14:textId="77777777" w:rsidR="003E25D2" w:rsidRDefault="003E25D2" w:rsidP="003E25D2"/>
    <w:p w14:paraId="7AC66D0F" w14:textId="77777777" w:rsidR="003E25D2" w:rsidRDefault="003E25D2" w:rsidP="003E25D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2952CE77" w14:textId="77777777" w:rsidR="003E25D2" w:rsidRDefault="003E25D2" w:rsidP="003E25D2">
      <w:pPr>
        <w:rPr>
          <w:rFonts w:eastAsiaTheme="majorEastAsia" w:cs="Arial"/>
          <w:b/>
          <w:bCs/>
          <w:sz w:val="26"/>
          <w:szCs w:val="28"/>
        </w:rPr>
      </w:pPr>
    </w:p>
    <w:p w14:paraId="68C76200" w14:textId="77777777" w:rsidR="003E25D2" w:rsidRPr="00952123" w:rsidRDefault="003E25D2" w:rsidP="003E25D2">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440791BC" w14:textId="77777777" w:rsidR="003E25D2" w:rsidRPr="00952123" w:rsidRDefault="003E25D2" w:rsidP="003E25D2">
      <w:pPr>
        <w:pStyle w:val="BlockText"/>
        <w:keepNext/>
        <w:keepLines/>
        <w:tabs>
          <w:tab w:val="left" w:pos="426"/>
        </w:tabs>
        <w:spacing w:line="276" w:lineRule="auto"/>
        <w:ind w:left="0" w:right="-2"/>
        <w:jc w:val="both"/>
        <w:rPr>
          <w:rFonts w:cs="Arial"/>
          <w:smallCaps/>
          <w:sz w:val="18"/>
          <w:szCs w:val="18"/>
        </w:rPr>
      </w:pPr>
    </w:p>
    <w:p w14:paraId="716EBD2C" w14:textId="77777777" w:rsidR="003E25D2" w:rsidRPr="00952123" w:rsidRDefault="003E25D2" w:rsidP="003E25D2">
      <w:pPr>
        <w:pStyle w:val="BlockText"/>
        <w:keepNext/>
        <w:keepLines/>
        <w:tabs>
          <w:tab w:val="left" w:pos="426"/>
        </w:tabs>
        <w:spacing w:line="276" w:lineRule="auto"/>
        <w:ind w:left="0" w:right="-2"/>
        <w:jc w:val="both"/>
        <w:rPr>
          <w:rFonts w:cs="Arial"/>
          <w:b/>
          <w:smallCaps/>
          <w:sz w:val="18"/>
          <w:szCs w:val="18"/>
        </w:rPr>
      </w:pPr>
    </w:p>
    <w:p w14:paraId="405C460F" w14:textId="77777777" w:rsidR="003E25D2" w:rsidRPr="00952123" w:rsidRDefault="003E25D2" w:rsidP="003E25D2">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2EF877B4" w14:textId="77777777" w:rsidR="003E25D2" w:rsidRPr="00952123" w:rsidRDefault="003E25D2" w:rsidP="003E25D2">
      <w:pPr>
        <w:keepNext/>
        <w:keepLines/>
        <w:tabs>
          <w:tab w:val="left" w:pos="284"/>
        </w:tabs>
        <w:jc w:val="both"/>
        <w:rPr>
          <w:rFonts w:cs="Arial"/>
          <w:sz w:val="18"/>
          <w:szCs w:val="18"/>
        </w:rPr>
      </w:pPr>
    </w:p>
    <w:p w14:paraId="0D150E75" w14:textId="77777777" w:rsidR="003E25D2" w:rsidRPr="00952123" w:rsidRDefault="003E25D2" w:rsidP="003E25D2">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952123">
        <w:rPr>
          <w:rFonts w:cs="Arial"/>
          <w:sz w:val="18"/>
          <w:szCs w:val="18"/>
        </w:rPr>
        <w:t xml:space="preserve"> z dne 8. aprila 2022. Še posebej izjavljam, da:</w:t>
      </w:r>
    </w:p>
    <w:p w14:paraId="7BD85EB7"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6B685DF"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133A8B5D"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48012FF9"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09A3E58" w14:textId="77777777" w:rsidR="003E25D2" w:rsidRPr="00952123" w:rsidRDefault="003E25D2" w:rsidP="003E25D2">
      <w:pPr>
        <w:pStyle w:val="datumtevilka"/>
        <w:spacing w:line="276" w:lineRule="auto"/>
        <w:rPr>
          <w:rStyle w:val="Strong"/>
          <w:rFonts w:cs="Arial"/>
          <w:sz w:val="18"/>
          <w:szCs w:val="18"/>
          <w:lang w:val="sl-SI"/>
        </w:rPr>
      </w:pPr>
    </w:p>
    <w:p w14:paraId="68569C78" w14:textId="77777777" w:rsidR="003E25D2" w:rsidRPr="00952123" w:rsidRDefault="003E25D2" w:rsidP="003E25D2">
      <w:pPr>
        <w:pStyle w:val="datumtevilka"/>
        <w:spacing w:line="276" w:lineRule="auto"/>
        <w:rPr>
          <w:rStyle w:val="Strong"/>
          <w:rFonts w:cs="Arial"/>
          <w:sz w:val="18"/>
          <w:szCs w:val="18"/>
          <w:lang w:val="sl-SI"/>
        </w:rPr>
      </w:pPr>
    </w:p>
    <w:p w14:paraId="5DBD9403" w14:textId="77777777" w:rsidR="003E25D2" w:rsidRPr="00952123" w:rsidRDefault="003E25D2" w:rsidP="003E25D2">
      <w:pPr>
        <w:pStyle w:val="datumtevilka"/>
        <w:spacing w:line="276" w:lineRule="auto"/>
        <w:rPr>
          <w:rStyle w:val="Strong"/>
          <w:rFonts w:cs="Arial"/>
          <w:sz w:val="18"/>
          <w:szCs w:val="18"/>
          <w:lang w:val="sl-SI"/>
        </w:rPr>
      </w:pPr>
    </w:p>
    <w:p w14:paraId="4CE430EC" w14:textId="77777777" w:rsidR="003E25D2" w:rsidRPr="00952123" w:rsidRDefault="003E25D2" w:rsidP="003E25D2">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3E25D2" w:rsidRPr="00952123" w14:paraId="5DDFF7E3" w14:textId="77777777" w:rsidTr="00601003">
        <w:tc>
          <w:tcPr>
            <w:tcW w:w="648" w:type="dxa"/>
          </w:tcPr>
          <w:p w14:paraId="6935B4E9" w14:textId="77777777" w:rsidR="003E25D2" w:rsidRPr="00952123" w:rsidRDefault="003E25D2" w:rsidP="00601003">
            <w:pPr>
              <w:ind w:right="-108"/>
              <w:jc w:val="both"/>
              <w:rPr>
                <w:rFonts w:cs="Arial"/>
                <w:sz w:val="18"/>
                <w:szCs w:val="18"/>
              </w:rPr>
            </w:pPr>
          </w:p>
          <w:p w14:paraId="4C6A2D0E" w14:textId="77777777" w:rsidR="003E25D2" w:rsidRPr="00952123" w:rsidRDefault="003E25D2" w:rsidP="00601003">
            <w:pPr>
              <w:ind w:right="-108"/>
              <w:jc w:val="both"/>
              <w:rPr>
                <w:rFonts w:cs="Arial"/>
                <w:sz w:val="18"/>
                <w:szCs w:val="18"/>
              </w:rPr>
            </w:pPr>
          </w:p>
          <w:p w14:paraId="204F46D5" w14:textId="77777777" w:rsidR="003E25D2" w:rsidRPr="00952123" w:rsidRDefault="003E25D2" w:rsidP="00601003">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1C5D1D91" w14:textId="77777777" w:rsidR="003E25D2" w:rsidRPr="00952123" w:rsidRDefault="003E25D2" w:rsidP="00601003">
            <w:pPr>
              <w:jc w:val="both"/>
              <w:rPr>
                <w:rFonts w:cs="Arial"/>
                <w:sz w:val="18"/>
                <w:szCs w:val="18"/>
              </w:rPr>
            </w:pPr>
          </w:p>
        </w:tc>
        <w:tc>
          <w:tcPr>
            <w:tcW w:w="2880" w:type="dxa"/>
          </w:tcPr>
          <w:p w14:paraId="3B440264" w14:textId="77777777" w:rsidR="003E25D2" w:rsidRPr="00952123" w:rsidRDefault="003E25D2" w:rsidP="00601003">
            <w:pPr>
              <w:jc w:val="both"/>
              <w:rPr>
                <w:rFonts w:cs="Arial"/>
                <w:sz w:val="18"/>
                <w:szCs w:val="18"/>
              </w:rPr>
            </w:pPr>
          </w:p>
        </w:tc>
        <w:tc>
          <w:tcPr>
            <w:tcW w:w="3704" w:type="dxa"/>
            <w:hideMark/>
          </w:tcPr>
          <w:p w14:paraId="3B1C9171" w14:textId="77777777" w:rsidR="003E25D2" w:rsidRPr="00952123" w:rsidRDefault="003E25D2" w:rsidP="00601003">
            <w:pPr>
              <w:jc w:val="center"/>
              <w:rPr>
                <w:rFonts w:cs="Arial"/>
                <w:sz w:val="18"/>
                <w:szCs w:val="18"/>
              </w:rPr>
            </w:pPr>
            <w:r w:rsidRPr="00952123">
              <w:rPr>
                <w:rFonts w:cs="Arial"/>
                <w:sz w:val="18"/>
                <w:szCs w:val="18"/>
              </w:rPr>
              <w:t xml:space="preserve">Ime in priimek pooblaščene osebe </w:t>
            </w:r>
          </w:p>
          <w:p w14:paraId="52047118" w14:textId="77777777" w:rsidR="003E25D2" w:rsidRPr="00952123" w:rsidRDefault="003E25D2" w:rsidP="00601003">
            <w:pPr>
              <w:jc w:val="center"/>
              <w:rPr>
                <w:rFonts w:cs="Arial"/>
                <w:sz w:val="18"/>
                <w:szCs w:val="18"/>
              </w:rPr>
            </w:pPr>
            <w:r w:rsidRPr="00952123">
              <w:rPr>
                <w:rFonts w:cs="Arial"/>
                <w:sz w:val="18"/>
                <w:szCs w:val="18"/>
              </w:rPr>
              <w:t xml:space="preserve">ponudnika / podizvajalca / </w:t>
            </w:r>
          </w:p>
          <w:p w14:paraId="0F7385C8" w14:textId="77777777" w:rsidR="003E25D2" w:rsidRPr="00952123" w:rsidRDefault="003E25D2" w:rsidP="00601003">
            <w:pPr>
              <w:jc w:val="center"/>
              <w:rPr>
                <w:rFonts w:cs="Arial"/>
                <w:sz w:val="18"/>
                <w:szCs w:val="18"/>
              </w:rPr>
            </w:pPr>
            <w:r w:rsidRPr="00952123">
              <w:rPr>
                <w:rFonts w:cs="Arial"/>
                <w:sz w:val="18"/>
                <w:szCs w:val="18"/>
              </w:rPr>
              <w:t>ponudnika – partnerja v skupini</w:t>
            </w:r>
          </w:p>
        </w:tc>
      </w:tr>
      <w:tr w:rsidR="003E25D2" w:rsidRPr="00952123" w14:paraId="4AA82608" w14:textId="77777777" w:rsidTr="00601003">
        <w:tc>
          <w:tcPr>
            <w:tcW w:w="828" w:type="dxa"/>
            <w:gridSpan w:val="2"/>
          </w:tcPr>
          <w:p w14:paraId="74359C13" w14:textId="77777777" w:rsidR="003E25D2" w:rsidRPr="00952123" w:rsidRDefault="003E25D2" w:rsidP="00601003">
            <w:pPr>
              <w:ind w:right="-108"/>
              <w:jc w:val="both"/>
              <w:rPr>
                <w:rFonts w:cs="Arial"/>
                <w:sz w:val="18"/>
                <w:szCs w:val="18"/>
              </w:rPr>
            </w:pPr>
          </w:p>
          <w:p w14:paraId="47B17239" w14:textId="77777777" w:rsidR="003E25D2" w:rsidRPr="00952123" w:rsidRDefault="003E25D2" w:rsidP="00601003">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7D77CF24" w14:textId="77777777" w:rsidR="003E25D2" w:rsidRPr="00952123" w:rsidRDefault="003E25D2" w:rsidP="00601003">
            <w:pPr>
              <w:jc w:val="both"/>
              <w:rPr>
                <w:rFonts w:cs="Arial"/>
                <w:sz w:val="18"/>
                <w:szCs w:val="18"/>
              </w:rPr>
            </w:pPr>
          </w:p>
        </w:tc>
        <w:tc>
          <w:tcPr>
            <w:tcW w:w="2880" w:type="dxa"/>
          </w:tcPr>
          <w:p w14:paraId="7852A17E" w14:textId="77777777" w:rsidR="003E25D2" w:rsidRPr="00952123" w:rsidRDefault="003E25D2" w:rsidP="00601003">
            <w:pPr>
              <w:jc w:val="both"/>
              <w:rPr>
                <w:rFonts w:cs="Arial"/>
                <w:sz w:val="18"/>
                <w:szCs w:val="18"/>
              </w:rPr>
            </w:pPr>
          </w:p>
        </w:tc>
        <w:tc>
          <w:tcPr>
            <w:tcW w:w="3704" w:type="dxa"/>
            <w:tcBorders>
              <w:top w:val="nil"/>
              <w:left w:val="nil"/>
              <w:bottom w:val="single" w:sz="4" w:space="0" w:color="auto"/>
              <w:right w:val="nil"/>
            </w:tcBorders>
          </w:tcPr>
          <w:p w14:paraId="150A63ED" w14:textId="77777777" w:rsidR="003E25D2" w:rsidRPr="00952123" w:rsidRDefault="003E25D2" w:rsidP="00601003">
            <w:pPr>
              <w:jc w:val="both"/>
              <w:rPr>
                <w:rFonts w:cs="Arial"/>
                <w:sz w:val="18"/>
                <w:szCs w:val="18"/>
              </w:rPr>
            </w:pPr>
          </w:p>
        </w:tc>
      </w:tr>
      <w:tr w:rsidR="003E25D2" w:rsidRPr="00952123" w14:paraId="3AA33BD6" w14:textId="77777777" w:rsidTr="00601003">
        <w:tc>
          <w:tcPr>
            <w:tcW w:w="828" w:type="dxa"/>
            <w:gridSpan w:val="2"/>
          </w:tcPr>
          <w:p w14:paraId="2FC7DDD2" w14:textId="77777777" w:rsidR="003E25D2" w:rsidRPr="00952123" w:rsidRDefault="003E25D2" w:rsidP="00601003">
            <w:pPr>
              <w:jc w:val="both"/>
              <w:rPr>
                <w:rFonts w:cs="Arial"/>
                <w:sz w:val="18"/>
                <w:szCs w:val="18"/>
              </w:rPr>
            </w:pPr>
          </w:p>
        </w:tc>
        <w:tc>
          <w:tcPr>
            <w:tcW w:w="1800" w:type="dxa"/>
          </w:tcPr>
          <w:p w14:paraId="21957DC2" w14:textId="77777777" w:rsidR="003E25D2" w:rsidRPr="00952123" w:rsidRDefault="003E25D2" w:rsidP="00601003">
            <w:pPr>
              <w:jc w:val="both"/>
              <w:rPr>
                <w:rFonts w:cs="Arial"/>
                <w:sz w:val="18"/>
                <w:szCs w:val="18"/>
              </w:rPr>
            </w:pPr>
          </w:p>
        </w:tc>
        <w:tc>
          <w:tcPr>
            <w:tcW w:w="2880" w:type="dxa"/>
            <w:hideMark/>
          </w:tcPr>
          <w:p w14:paraId="7F06455A" w14:textId="77777777" w:rsidR="003E25D2" w:rsidRPr="00952123" w:rsidRDefault="003E25D2" w:rsidP="00601003">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2E9F91A5" w14:textId="77777777" w:rsidR="003E25D2" w:rsidRPr="00952123" w:rsidRDefault="003E25D2" w:rsidP="00601003">
            <w:pPr>
              <w:jc w:val="both"/>
              <w:rPr>
                <w:rFonts w:cs="Arial"/>
                <w:sz w:val="18"/>
                <w:szCs w:val="18"/>
              </w:rPr>
            </w:pPr>
          </w:p>
        </w:tc>
      </w:tr>
      <w:tr w:rsidR="003E25D2" w:rsidRPr="00952123" w14:paraId="0A8E0AC8" w14:textId="77777777" w:rsidTr="00601003">
        <w:tc>
          <w:tcPr>
            <w:tcW w:w="828" w:type="dxa"/>
            <w:gridSpan w:val="2"/>
          </w:tcPr>
          <w:p w14:paraId="233B52DE" w14:textId="77777777" w:rsidR="003E25D2" w:rsidRPr="00952123" w:rsidRDefault="003E25D2" w:rsidP="00601003">
            <w:pPr>
              <w:jc w:val="both"/>
              <w:rPr>
                <w:rFonts w:cs="Arial"/>
                <w:sz w:val="18"/>
                <w:szCs w:val="18"/>
              </w:rPr>
            </w:pPr>
          </w:p>
        </w:tc>
        <w:tc>
          <w:tcPr>
            <w:tcW w:w="1800" w:type="dxa"/>
          </w:tcPr>
          <w:p w14:paraId="35E6C51F" w14:textId="77777777" w:rsidR="003E25D2" w:rsidRPr="00952123" w:rsidRDefault="003E25D2" w:rsidP="00601003">
            <w:pPr>
              <w:jc w:val="both"/>
              <w:rPr>
                <w:rFonts w:cs="Arial"/>
                <w:sz w:val="18"/>
                <w:szCs w:val="18"/>
              </w:rPr>
            </w:pPr>
          </w:p>
        </w:tc>
        <w:tc>
          <w:tcPr>
            <w:tcW w:w="2880" w:type="dxa"/>
          </w:tcPr>
          <w:p w14:paraId="7125121F" w14:textId="77777777" w:rsidR="003E25D2" w:rsidRPr="00952123" w:rsidRDefault="003E25D2" w:rsidP="00601003">
            <w:pPr>
              <w:jc w:val="both"/>
              <w:rPr>
                <w:rFonts w:cs="Arial"/>
                <w:sz w:val="18"/>
                <w:szCs w:val="18"/>
              </w:rPr>
            </w:pPr>
          </w:p>
        </w:tc>
        <w:tc>
          <w:tcPr>
            <w:tcW w:w="3704" w:type="dxa"/>
            <w:tcBorders>
              <w:top w:val="nil"/>
              <w:left w:val="nil"/>
              <w:bottom w:val="single" w:sz="4" w:space="0" w:color="auto"/>
              <w:right w:val="nil"/>
            </w:tcBorders>
          </w:tcPr>
          <w:p w14:paraId="363523A0" w14:textId="77777777" w:rsidR="003E25D2" w:rsidRPr="00952123" w:rsidRDefault="003E25D2" w:rsidP="00601003">
            <w:pPr>
              <w:jc w:val="center"/>
              <w:rPr>
                <w:rFonts w:cs="Arial"/>
                <w:sz w:val="18"/>
                <w:szCs w:val="18"/>
              </w:rPr>
            </w:pPr>
            <w:r w:rsidRPr="00952123">
              <w:rPr>
                <w:rFonts w:cs="Arial"/>
                <w:sz w:val="18"/>
                <w:szCs w:val="18"/>
              </w:rPr>
              <w:t>Podpis pooblaščene osebe</w:t>
            </w:r>
          </w:p>
          <w:p w14:paraId="2FA48E69" w14:textId="77777777" w:rsidR="003E25D2" w:rsidRPr="00952123" w:rsidRDefault="003E25D2" w:rsidP="00601003">
            <w:pPr>
              <w:jc w:val="center"/>
              <w:rPr>
                <w:rFonts w:cs="Arial"/>
                <w:sz w:val="18"/>
                <w:szCs w:val="18"/>
              </w:rPr>
            </w:pPr>
          </w:p>
          <w:p w14:paraId="56F83174" w14:textId="77777777" w:rsidR="003E25D2" w:rsidRPr="00952123" w:rsidRDefault="003E25D2" w:rsidP="00601003">
            <w:pPr>
              <w:jc w:val="center"/>
              <w:rPr>
                <w:rFonts w:cs="Arial"/>
                <w:sz w:val="18"/>
                <w:szCs w:val="18"/>
              </w:rPr>
            </w:pPr>
          </w:p>
        </w:tc>
      </w:tr>
    </w:tbl>
    <w:p w14:paraId="39FF3791" w14:textId="77777777" w:rsidR="003E25D2" w:rsidRDefault="003E25D2">
      <w:pPr>
        <w:sectPr w:rsidR="003E25D2" w:rsidSect="00601003">
          <w:footerReference w:type="default" r:id="rId18"/>
          <w:pgSz w:w="11906" w:h="16838"/>
          <w:pgMar w:top="1418" w:right="1418" w:bottom="1418" w:left="1418" w:header="567" w:footer="596" w:gutter="0"/>
          <w:cols w:space="708"/>
          <w:docGrid w:linePitch="360"/>
        </w:sectPr>
      </w:pPr>
    </w:p>
    <w:p w14:paraId="0F038D32" w14:textId="77777777" w:rsidR="00E1110A" w:rsidRPr="00116091" w:rsidRDefault="00601003" w:rsidP="0060100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CDE243D" w14:textId="7E63FD9C" w:rsidR="00965728" w:rsidRDefault="00965728" w:rsidP="00965728">
      <w:pPr>
        <w:spacing w:before="225" w:after="225" w:line="240" w:lineRule="auto"/>
        <w:jc w:val="center"/>
        <w:rPr>
          <w:rFonts w:ascii="Arial" w:hAnsi="Arial" w:cs="Arial"/>
          <w:b/>
          <w:bCs/>
          <w:color w:val="000000"/>
          <w:sz w:val="27"/>
          <w:szCs w:val="27"/>
        </w:rPr>
      </w:pPr>
      <w:r w:rsidRPr="00965728">
        <w:rPr>
          <w:rFonts w:ascii="Arial" w:hAnsi="Arial" w:cs="Arial"/>
          <w:b/>
          <w:bCs/>
          <w:color w:val="000000"/>
          <w:sz w:val="27"/>
          <w:szCs w:val="27"/>
        </w:rPr>
        <w:t>POGODBA ZA IZDELAVO PROJEKTNE DOKUMENTACIJE ZA UREDITEV VODOVODOV V OBČINI ILIRSKA BISTRICA</w:t>
      </w:r>
    </w:p>
    <w:p w14:paraId="51C13C4F" w14:textId="26A34C9B" w:rsidR="00965728" w:rsidRPr="00965728" w:rsidRDefault="00965728" w:rsidP="00965728">
      <w:pPr>
        <w:spacing w:before="225" w:after="225" w:line="240" w:lineRule="auto"/>
        <w:jc w:val="center"/>
        <w:rPr>
          <w:rFonts w:ascii="Arial" w:hAnsi="Arial" w:cs="Arial"/>
          <w:b/>
          <w:bCs/>
          <w:color w:val="000000"/>
          <w:sz w:val="20"/>
          <w:szCs w:val="20"/>
        </w:rPr>
      </w:pPr>
      <w:r w:rsidRPr="00965728">
        <w:rPr>
          <w:rFonts w:ascii="Arial" w:hAnsi="Arial" w:cs="Arial"/>
          <w:b/>
          <w:bCs/>
          <w:color w:val="000000"/>
          <w:sz w:val="20"/>
          <w:szCs w:val="20"/>
        </w:rPr>
        <w:t>Za sklop/e: _____</w:t>
      </w:r>
    </w:p>
    <w:p w14:paraId="6B55F507" w14:textId="5B26F84A" w:rsidR="00965728" w:rsidRPr="00965728" w:rsidRDefault="00965728" w:rsidP="00965728">
      <w:pPr>
        <w:spacing w:before="225" w:after="225" w:line="240" w:lineRule="auto"/>
        <w:jc w:val="center"/>
        <w:rPr>
          <w:rFonts w:ascii="Arial" w:hAnsi="Arial" w:cs="Arial"/>
          <w:b/>
          <w:bCs/>
          <w:color w:val="000000"/>
          <w:sz w:val="20"/>
          <w:szCs w:val="20"/>
        </w:rPr>
      </w:pPr>
      <w:r w:rsidRPr="00965728">
        <w:rPr>
          <w:rFonts w:ascii="Arial" w:hAnsi="Arial" w:cs="Arial"/>
          <w:b/>
          <w:bCs/>
          <w:color w:val="000000"/>
          <w:sz w:val="20"/>
          <w:szCs w:val="20"/>
        </w:rPr>
        <w:t>Št. pogodbe: ______</w:t>
      </w:r>
    </w:p>
    <w:p w14:paraId="420587ED" w14:textId="2210E2EB" w:rsidR="00965728" w:rsidRDefault="00965728" w:rsidP="00965728">
      <w:pPr>
        <w:spacing w:before="225" w:after="225" w:line="240" w:lineRule="auto"/>
        <w:jc w:val="center"/>
      </w:pPr>
      <w:r>
        <w:rPr>
          <w:rFonts w:ascii="Arial" w:hAnsi="Arial" w:cs="Arial"/>
          <w:color w:val="000000"/>
          <w:sz w:val="18"/>
          <w:szCs w:val="18"/>
        </w:rPr>
        <w:t>sklenjena med</w:t>
      </w:r>
    </w:p>
    <w:p w14:paraId="693C5A53" w14:textId="77777777" w:rsidR="00965728" w:rsidRDefault="00965728" w:rsidP="00965728">
      <w:pPr>
        <w:spacing w:after="0" w:line="240" w:lineRule="auto"/>
      </w:pPr>
      <w:r>
        <w:rPr>
          <w:rFonts w:ascii="Arial" w:hAnsi="Arial" w:cs="Arial"/>
          <w:b/>
          <w:bCs/>
          <w:color w:val="000000"/>
          <w:sz w:val="18"/>
          <w:szCs w:val="18"/>
        </w:rPr>
        <w:t>NAROČNIKOM: OBČINA ILIRSKA BISTRICA</w:t>
      </w:r>
      <w:r w:rsidRPr="004F4F7F">
        <w:rPr>
          <w:rFonts w:ascii="Arial" w:hAnsi="Arial" w:cs="Arial"/>
          <w:color w:val="000000"/>
          <w:sz w:val="18"/>
          <w:szCs w:val="18"/>
        </w:rPr>
        <w:t>, Bazoviška cesta 14, 6250 Ilirska Bistrica,</w:t>
      </w:r>
      <w:r w:rsidRPr="004F4F7F">
        <w:rPr>
          <w:rFonts w:ascii="Arial" w:hAnsi="Arial" w:cs="Arial"/>
          <w:color w:val="000000"/>
          <w:sz w:val="18"/>
          <w:szCs w:val="18"/>
        </w:rPr>
        <w:br/>
      </w:r>
      <w:r>
        <w:rPr>
          <w:rFonts w:ascii="Arial" w:hAnsi="Arial" w:cs="Arial"/>
          <w:color w:val="000000"/>
          <w:sz w:val="18"/>
          <w:szCs w:val="18"/>
        </w:rPr>
        <w:t>ki ga zastopa dr. Gregor Kovačič, župan</w:t>
      </w:r>
      <w:r>
        <w:br/>
      </w:r>
    </w:p>
    <w:tbl>
      <w:tblPr>
        <w:tblStyle w:val="NormalTablePHPDOCX"/>
        <w:tblW w:w="3500" w:type="pct"/>
        <w:tblInd w:w="108" w:type="dxa"/>
        <w:tblLook w:val="04A0" w:firstRow="1" w:lastRow="0" w:firstColumn="1" w:lastColumn="0" w:noHBand="0" w:noVBand="1"/>
      </w:tblPr>
      <w:tblGrid>
        <w:gridCol w:w="3300"/>
        <w:gridCol w:w="3049"/>
      </w:tblGrid>
      <w:tr w:rsidR="00965728" w14:paraId="5105B0BF" w14:textId="77777777" w:rsidTr="00601003">
        <w:tc>
          <w:tcPr>
            <w:tcW w:w="3300" w:type="dxa"/>
            <w:tcMar>
              <w:top w:w="0" w:type="auto"/>
              <w:bottom w:w="0" w:type="auto"/>
            </w:tcMar>
            <w:vAlign w:val="center"/>
          </w:tcPr>
          <w:p w14:paraId="4B620A14" w14:textId="77777777" w:rsidR="00965728" w:rsidRDefault="00965728" w:rsidP="00601003">
            <w:r>
              <w:rPr>
                <w:rFonts w:ascii="Arial" w:hAnsi="Arial" w:cs="Arial"/>
                <w:color w:val="000000"/>
                <w:position w:val="-2"/>
                <w:sz w:val="18"/>
                <w:szCs w:val="18"/>
              </w:rPr>
              <w:t>Matična številka:</w:t>
            </w:r>
          </w:p>
        </w:tc>
        <w:tc>
          <w:tcPr>
            <w:tcW w:w="0" w:type="auto"/>
            <w:tcMar>
              <w:top w:w="0" w:type="auto"/>
              <w:bottom w:w="0" w:type="auto"/>
            </w:tcMar>
            <w:vAlign w:val="center"/>
          </w:tcPr>
          <w:p w14:paraId="0B2978A3" w14:textId="77777777" w:rsidR="00965728" w:rsidRDefault="00965728" w:rsidP="00601003">
            <w:r>
              <w:rPr>
                <w:rFonts w:ascii="Arial" w:hAnsi="Arial" w:cs="Arial"/>
                <w:color w:val="000000"/>
                <w:position w:val="-2"/>
                <w:sz w:val="18"/>
                <w:szCs w:val="18"/>
              </w:rPr>
              <w:t>5880416000</w:t>
            </w:r>
          </w:p>
        </w:tc>
      </w:tr>
      <w:tr w:rsidR="00965728" w14:paraId="0BDDE991" w14:textId="77777777" w:rsidTr="00601003">
        <w:tc>
          <w:tcPr>
            <w:tcW w:w="3300" w:type="dxa"/>
            <w:tcMar>
              <w:top w:w="0" w:type="auto"/>
              <w:bottom w:w="0" w:type="auto"/>
            </w:tcMar>
            <w:vAlign w:val="center"/>
          </w:tcPr>
          <w:p w14:paraId="625A7DAE" w14:textId="77777777" w:rsidR="00965728" w:rsidRDefault="00965728" w:rsidP="006010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4946470" w14:textId="77777777" w:rsidR="00965728" w:rsidRDefault="00965728" w:rsidP="00601003">
            <w:r>
              <w:rPr>
                <w:rFonts w:ascii="Arial" w:hAnsi="Arial" w:cs="Arial"/>
                <w:color w:val="000000"/>
                <w:position w:val="-2"/>
                <w:sz w:val="18"/>
                <w:szCs w:val="18"/>
              </w:rPr>
              <w:t>SI 19908911</w:t>
            </w:r>
          </w:p>
        </w:tc>
      </w:tr>
      <w:tr w:rsidR="00965728" w14:paraId="44CF5129" w14:textId="77777777" w:rsidTr="00601003">
        <w:tc>
          <w:tcPr>
            <w:tcW w:w="3300" w:type="dxa"/>
            <w:tcMar>
              <w:top w:w="0" w:type="auto"/>
              <w:bottom w:w="0" w:type="auto"/>
            </w:tcMar>
            <w:vAlign w:val="center"/>
          </w:tcPr>
          <w:p w14:paraId="5B562116" w14:textId="77777777" w:rsidR="00965728" w:rsidRDefault="00965728" w:rsidP="00601003">
            <w:r>
              <w:rPr>
                <w:rFonts w:ascii="Arial" w:hAnsi="Arial" w:cs="Arial"/>
                <w:color w:val="000000"/>
                <w:position w:val="-2"/>
                <w:sz w:val="18"/>
                <w:szCs w:val="18"/>
              </w:rPr>
              <w:t>Transakcijski račun (TRR):</w:t>
            </w:r>
          </w:p>
        </w:tc>
        <w:tc>
          <w:tcPr>
            <w:tcW w:w="0" w:type="auto"/>
            <w:tcMar>
              <w:top w:w="0" w:type="auto"/>
              <w:bottom w:w="0" w:type="auto"/>
            </w:tcMar>
            <w:vAlign w:val="center"/>
          </w:tcPr>
          <w:p w14:paraId="124038CA" w14:textId="77777777" w:rsidR="00965728" w:rsidRDefault="00965728" w:rsidP="00601003">
            <w:r>
              <w:rPr>
                <w:rFonts w:ascii="Arial" w:hAnsi="Arial" w:cs="Arial"/>
                <w:color w:val="000000"/>
                <w:position w:val="-2"/>
                <w:sz w:val="18"/>
                <w:szCs w:val="18"/>
              </w:rPr>
              <w:t>SI56 0123 8010 0016 470</w:t>
            </w:r>
          </w:p>
        </w:tc>
      </w:tr>
    </w:tbl>
    <w:p w14:paraId="60695913" w14:textId="77777777" w:rsidR="00965728" w:rsidRDefault="00965728" w:rsidP="00965728"/>
    <w:p w14:paraId="448B1D2C" w14:textId="77777777" w:rsidR="00965728" w:rsidRDefault="00965728" w:rsidP="00965728">
      <w:pPr>
        <w:spacing w:before="225" w:after="225" w:line="240" w:lineRule="auto"/>
        <w:jc w:val="center"/>
      </w:pPr>
      <w:r>
        <w:rPr>
          <w:rFonts w:ascii="Arial" w:hAnsi="Arial" w:cs="Arial"/>
          <w:color w:val="000000"/>
          <w:sz w:val="18"/>
          <w:szCs w:val="18"/>
        </w:rPr>
        <w:t>in</w:t>
      </w:r>
    </w:p>
    <w:p w14:paraId="27EAF0B6" w14:textId="77777777" w:rsidR="00965728" w:rsidRDefault="00965728" w:rsidP="0096572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65728" w14:paraId="1463AE5A" w14:textId="77777777" w:rsidTr="00601003">
        <w:tc>
          <w:tcPr>
            <w:tcW w:w="3300" w:type="dxa"/>
            <w:tcMar>
              <w:top w:w="0" w:type="auto"/>
              <w:bottom w:w="0" w:type="auto"/>
            </w:tcMar>
            <w:vAlign w:val="center"/>
          </w:tcPr>
          <w:p w14:paraId="7B2133C8" w14:textId="77777777" w:rsidR="00965728" w:rsidRDefault="00965728" w:rsidP="006010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CC6C4D" w14:textId="77777777" w:rsidR="00965728" w:rsidRDefault="00965728" w:rsidP="00601003">
            <w:r>
              <w:rPr>
                <w:rFonts w:ascii="Arial" w:hAnsi="Arial" w:cs="Arial"/>
                <w:color w:val="000000"/>
                <w:position w:val="-2"/>
                <w:sz w:val="18"/>
                <w:szCs w:val="18"/>
              </w:rPr>
              <w:t> </w:t>
            </w:r>
          </w:p>
        </w:tc>
      </w:tr>
      <w:tr w:rsidR="00965728" w14:paraId="093EA201" w14:textId="77777777" w:rsidTr="00601003">
        <w:tc>
          <w:tcPr>
            <w:tcW w:w="3300" w:type="dxa"/>
            <w:tcMar>
              <w:top w:w="0" w:type="auto"/>
              <w:bottom w:w="0" w:type="auto"/>
            </w:tcMar>
            <w:vAlign w:val="center"/>
          </w:tcPr>
          <w:p w14:paraId="4F246725" w14:textId="77777777" w:rsidR="00965728" w:rsidRDefault="00965728" w:rsidP="006010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295D5FA" w14:textId="77777777" w:rsidR="00965728" w:rsidRDefault="00965728" w:rsidP="00601003">
            <w:r>
              <w:rPr>
                <w:rFonts w:ascii="Arial" w:hAnsi="Arial" w:cs="Arial"/>
                <w:color w:val="000000"/>
                <w:position w:val="-2"/>
                <w:sz w:val="18"/>
                <w:szCs w:val="18"/>
              </w:rPr>
              <w:t> </w:t>
            </w:r>
          </w:p>
        </w:tc>
      </w:tr>
      <w:tr w:rsidR="00965728" w14:paraId="28304186" w14:textId="77777777" w:rsidTr="00601003">
        <w:tc>
          <w:tcPr>
            <w:tcW w:w="3300" w:type="dxa"/>
            <w:tcMar>
              <w:top w:w="0" w:type="auto"/>
              <w:bottom w:w="0" w:type="auto"/>
            </w:tcMar>
            <w:vAlign w:val="center"/>
          </w:tcPr>
          <w:p w14:paraId="42D9AD18" w14:textId="77777777" w:rsidR="00965728" w:rsidRDefault="00965728" w:rsidP="006010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D25C6B" w14:textId="77777777" w:rsidR="00965728" w:rsidRDefault="00965728" w:rsidP="00601003">
            <w:r>
              <w:rPr>
                <w:rFonts w:ascii="Arial" w:hAnsi="Arial" w:cs="Arial"/>
                <w:color w:val="000000"/>
                <w:position w:val="-2"/>
                <w:sz w:val="18"/>
                <w:szCs w:val="18"/>
              </w:rPr>
              <w:t> </w:t>
            </w:r>
          </w:p>
        </w:tc>
      </w:tr>
    </w:tbl>
    <w:p w14:paraId="5E4E848D" w14:textId="77777777" w:rsidR="00965728" w:rsidRDefault="00965728" w:rsidP="00965728">
      <w:pPr>
        <w:spacing w:before="225" w:after="225" w:line="240" w:lineRule="auto"/>
        <w:jc w:val="both"/>
      </w:pPr>
      <w:r>
        <w:rPr>
          <w:rFonts w:ascii="Arial" w:hAnsi="Arial" w:cs="Arial"/>
          <w:color w:val="000000"/>
          <w:sz w:val="18"/>
          <w:szCs w:val="18"/>
        </w:rPr>
        <w:t> </w:t>
      </w:r>
    </w:p>
    <w:p w14:paraId="053FEB05" w14:textId="77777777" w:rsidR="00965728" w:rsidRDefault="00965728" w:rsidP="00965728">
      <w:pPr>
        <w:spacing w:before="225" w:after="225" w:line="240" w:lineRule="auto"/>
        <w:jc w:val="both"/>
      </w:pPr>
      <w:r>
        <w:rPr>
          <w:rFonts w:ascii="Arial" w:hAnsi="Arial" w:cs="Arial"/>
          <w:b/>
          <w:bCs/>
          <w:color w:val="000000"/>
          <w:sz w:val="18"/>
          <w:szCs w:val="18"/>
        </w:rPr>
        <w:t>I. UVODNE DOLOČBE</w:t>
      </w:r>
    </w:p>
    <w:p w14:paraId="0027D179" w14:textId="77777777" w:rsidR="00965728" w:rsidRDefault="00965728" w:rsidP="00C7113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65728" w14:paraId="6DB98975" w14:textId="77777777" w:rsidTr="00601003">
        <w:tc>
          <w:tcPr>
            <w:tcW w:w="0" w:type="auto"/>
            <w:tcMar>
              <w:top w:w="0" w:type="auto"/>
              <w:bottom w:w="0" w:type="auto"/>
            </w:tcMar>
          </w:tcPr>
          <w:p w14:paraId="129BBA58" w14:textId="77777777" w:rsidR="00965728" w:rsidRDefault="00965728" w:rsidP="006010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65728" w14:paraId="76911916" w14:textId="77777777" w:rsidTr="00601003">
              <w:tc>
                <w:tcPr>
                  <w:tcW w:w="0" w:type="auto"/>
                  <w:tcMar>
                    <w:top w:w="0" w:type="auto"/>
                    <w:bottom w:w="0" w:type="auto"/>
                  </w:tcMar>
                </w:tcPr>
                <w:p w14:paraId="7B487BF6" w14:textId="135E4EA3" w:rsidR="00965728" w:rsidRDefault="00965728" w:rsidP="00965728">
                  <w:pPr>
                    <w:numPr>
                      <w:ilvl w:val="0"/>
                      <w:numId w:val="3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oznako ________ ter</w:t>
                  </w:r>
                </w:p>
                <w:p w14:paraId="26C88B34" w14:textId="77777777" w:rsidR="00965728" w:rsidRDefault="00965728" w:rsidP="00965728">
                  <w:pPr>
                    <w:numPr>
                      <w:ilvl w:val="0"/>
                      <w:numId w:val="3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 pod oznako ________</w:t>
                  </w:r>
                </w:p>
              </w:tc>
            </w:tr>
          </w:tbl>
          <w:p w14:paraId="377C60F8"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39A0ED39" w14:textId="04C54AC8" w:rsidR="00965728" w:rsidRDefault="00965728" w:rsidP="00601003">
            <w:pPr>
              <w:spacing w:before="225" w:after="225"/>
              <w:jc w:val="both"/>
            </w:pPr>
            <w:r>
              <w:rPr>
                <w:color w:val="000000"/>
                <w:sz w:val="18"/>
                <w:szCs w:val="18"/>
              </w:rPr>
              <w:t>Pogodba se sklepa za sklop/e: _______</w:t>
            </w:r>
          </w:p>
        </w:tc>
      </w:tr>
    </w:tbl>
    <w:p w14:paraId="01DB40F9" w14:textId="77777777" w:rsidR="00965728" w:rsidRDefault="00965728" w:rsidP="00965728">
      <w:pPr>
        <w:spacing w:before="225" w:after="225"/>
        <w:jc w:val="both"/>
      </w:pPr>
      <w:r>
        <w:rPr>
          <w:rFonts w:ascii="Arial" w:hAnsi="Arial" w:cs="Arial"/>
          <w:b/>
          <w:bCs/>
          <w:color w:val="000000"/>
          <w:sz w:val="18"/>
          <w:szCs w:val="18"/>
        </w:rPr>
        <w:t>II. PREDMET POGODBE</w:t>
      </w:r>
    </w:p>
    <w:p w14:paraId="5358407C" w14:textId="77777777" w:rsidR="00965728" w:rsidRDefault="00965728" w:rsidP="00C7113F">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65728" w14:paraId="7F7F3402" w14:textId="77777777" w:rsidTr="00601003">
        <w:tc>
          <w:tcPr>
            <w:tcW w:w="0" w:type="auto"/>
            <w:tcMar>
              <w:top w:w="0" w:type="auto"/>
              <w:bottom w:w="0" w:type="auto"/>
            </w:tcMar>
          </w:tcPr>
          <w:p w14:paraId="7BAEBF72" w14:textId="0ABF437A" w:rsidR="00965728" w:rsidRPr="00F255E6" w:rsidRDefault="00965728" w:rsidP="00601003">
            <w:pPr>
              <w:spacing w:before="225" w:after="225"/>
              <w:jc w:val="both"/>
              <w:rPr>
                <w:rFonts w:ascii="Arial" w:hAnsi="Arial" w:cs="Arial"/>
                <w:sz w:val="18"/>
                <w:szCs w:val="18"/>
              </w:rPr>
            </w:pPr>
            <w:r w:rsidRPr="00F255E6">
              <w:rPr>
                <w:rFonts w:ascii="Arial" w:hAnsi="Arial" w:cs="Arial"/>
                <w:sz w:val="18"/>
                <w:szCs w:val="18"/>
              </w:rPr>
              <w:t xml:space="preserve">S to pogodbo </w:t>
            </w:r>
            <w:r>
              <w:rPr>
                <w:rFonts w:ascii="Arial" w:hAnsi="Arial" w:cs="Arial"/>
                <w:sz w:val="18"/>
                <w:szCs w:val="18"/>
              </w:rPr>
              <w:t>naročnik</w:t>
            </w:r>
            <w:r w:rsidRPr="00F255E6">
              <w:rPr>
                <w:rFonts w:ascii="Arial" w:hAnsi="Arial" w:cs="Arial"/>
                <w:sz w:val="18"/>
                <w:szCs w:val="18"/>
              </w:rPr>
              <w:t xml:space="preserve"> naroča, izvajalec pa prevzame v izvedbo izdelavo</w:t>
            </w:r>
            <w:r w:rsidRPr="00256E1B">
              <w:rPr>
                <w:rFonts w:ascii="Arial" w:hAnsi="Arial" w:cs="Arial"/>
                <w:b/>
                <w:bCs/>
                <w:sz w:val="18"/>
                <w:szCs w:val="18"/>
              </w:rPr>
              <w:t xml:space="preserve"> </w:t>
            </w:r>
            <w:r w:rsidRPr="00C11513">
              <w:rPr>
                <w:rFonts w:ascii="Arial" w:hAnsi="Arial" w:cs="Arial"/>
                <w:sz w:val="18"/>
                <w:szCs w:val="18"/>
              </w:rPr>
              <w:t xml:space="preserve">projektne dokumentacije za projekt: </w:t>
            </w:r>
            <w:r w:rsidRPr="00965728">
              <w:rPr>
                <w:rFonts w:ascii="Arial" w:hAnsi="Arial" w:cs="Arial"/>
                <w:color w:val="000000" w:themeColor="text1"/>
                <w:sz w:val="18"/>
                <w:szCs w:val="18"/>
              </w:rPr>
              <w:t>________________</w:t>
            </w:r>
            <w:r>
              <w:rPr>
                <w:rFonts w:ascii="Arial" w:hAnsi="Arial" w:cs="Arial"/>
                <w:sz w:val="18"/>
                <w:szCs w:val="18"/>
              </w:rPr>
              <w:t xml:space="preserve"> </w:t>
            </w:r>
            <w:r w:rsidRPr="00F255E6">
              <w:rPr>
                <w:rFonts w:ascii="Arial" w:hAnsi="Arial" w:cs="Arial"/>
                <w:sz w:val="18"/>
                <w:szCs w:val="18"/>
              </w:rPr>
              <w:t xml:space="preserve">po določilih </w:t>
            </w:r>
            <w:r>
              <w:rPr>
                <w:rFonts w:ascii="Arial" w:hAnsi="Arial" w:cs="Arial"/>
                <w:sz w:val="18"/>
                <w:szCs w:val="18"/>
              </w:rPr>
              <w:t>veljavnih predpisov</w:t>
            </w:r>
            <w:r w:rsidRPr="00F255E6">
              <w:rPr>
                <w:rFonts w:ascii="Arial" w:hAnsi="Arial" w:cs="Arial"/>
                <w:sz w:val="18"/>
                <w:szCs w:val="18"/>
              </w:rPr>
              <w:t>, po ponudbi izvajalca št. _____________ z dne ______________ (v nadaljevanju: ponudba izvajalca)</w:t>
            </w:r>
            <w:r>
              <w:rPr>
                <w:rFonts w:ascii="Arial" w:hAnsi="Arial" w:cs="Arial"/>
                <w:sz w:val="18"/>
                <w:szCs w:val="18"/>
              </w:rPr>
              <w:t>, projektni nalogi za projekt ______________, št. projektne naloge: _______ z dne ______</w:t>
            </w:r>
            <w:r w:rsidRPr="00F255E6">
              <w:rPr>
                <w:rFonts w:ascii="Arial" w:hAnsi="Arial" w:cs="Arial"/>
                <w:sz w:val="18"/>
                <w:szCs w:val="18"/>
              </w:rPr>
              <w:t xml:space="preserve"> in razpisni dokumentaciji</w:t>
            </w:r>
            <w:r>
              <w:rPr>
                <w:rFonts w:ascii="Arial" w:hAnsi="Arial" w:cs="Arial"/>
                <w:sz w:val="18"/>
                <w:szCs w:val="18"/>
              </w:rPr>
              <w:t xml:space="preserve">. Vsi navedeni dokumenti so priloga in </w:t>
            </w:r>
            <w:r w:rsidRPr="00F255E6">
              <w:rPr>
                <w:rFonts w:ascii="Arial" w:hAnsi="Arial" w:cs="Arial"/>
                <w:sz w:val="18"/>
                <w:szCs w:val="18"/>
              </w:rPr>
              <w:t>sestavni del te pogodbe.</w:t>
            </w:r>
          </w:p>
          <w:p w14:paraId="79F3668E" w14:textId="77777777" w:rsidR="00965728" w:rsidRPr="00002B58" w:rsidRDefault="00965728" w:rsidP="00601003">
            <w:pPr>
              <w:spacing w:before="225" w:after="225"/>
              <w:jc w:val="both"/>
            </w:pPr>
            <w:r w:rsidRPr="00002B58">
              <w:rPr>
                <w:rFonts w:ascii="Arial" w:hAnsi="Arial" w:cs="Arial"/>
                <w:sz w:val="18"/>
                <w:szCs w:val="18"/>
              </w:rPr>
              <w:lastRenderedPageBreak/>
              <w:t xml:space="preserve">Predmet te pogodbe </w:t>
            </w:r>
            <w:r>
              <w:rPr>
                <w:rFonts w:ascii="Arial" w:hAnsi="Arial" w:cs="Arial"/>
                <w:sz w:val="18"/>
                <w:szCs w:val="18"/>
              </w:rPr>
              <w:t>so spodaj navedene aktivnosti in storitve ter ostale storitve, v kolikor so te opredeljene v razpisni dokumentaciji</w:t>
            </w:r>
            <w:r w:rsidRPr="00002B58">
              <w:rPr>
                <w:rFonts w:ascii="Arial" w:hAnsi="Arial" w:cs="Arial"/>
                <w:sz w:val="18"/>
                <w:szCs w:val="18"/>
              </w:rPr>
              <w:t>: </w:t>
            </w:r>
          </w:p>
          <w:tbl>
            <w:tblPr>
              <w:tblStyle w:val="NormalTablePHPDOCX"/>
              <w:tblW w:w="0" w:type="auto"/>
              <w:tblLook w:val="04A0" w:firstRow="1" w:lastRow="0" w:firstColumn="1" w:lastColumn="0" w:noHBand="0" w:noVBand="1"/>
            </w:tblPr>
            <w:tblGrid>
              <w:gridCol w:w="8746"/>
            </w:tblGrid>
            <w:tr w:rsidR="00965728" w:rsidRPr="00002B58" w14:paraId="03371B34" w14:textId="77777777" w:rsidTr="00601003">
              <w:tc>
                <w:tcPr>
                  <w:tcW w:w="0" w:type="auto"/>
                  <w:tcMar>
                    <w:top w:w="0" w:type="auto"/>
                    <w:bottom w:w="0" w:type="auto"/>
                  </w:tcMar>
                </w:tcPr>
                <w:p w14:paraId="09B2563E" w14:textId="3E595F77" w:rsidR="00965728" w:rsidRPr="004F4F7F"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izdelava projektne dokumentacije za pridobitev mnenj in gradbenega dovoljenja (DGD),</w:t>
                  </w:r>
                </w:p>
                <w:p w14:paraId="19A3375B" w14:textId="619D9140" w:rsidR="00965728" w:rsidRPr="004F4F7F"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vodenje in koordinacija izdelave projektne dokumentacije, pridobivanje projektnih in drugih pogojev, pridobivanje mnenj in gradbenega dovoljenja</w:t>
                  </w:r>
                  <w:r>
                    <w:rPr>
                      <w:rFonts w:ascii="Arial" w:hAnsi="Arial" w:cs="Arial"/>
                      <w:color w:val="000000" w:themeColor="text1"/>
                      <w:sz w:val="18"/>
                      <w:szCs w:val="18"/>
                    </w:rPr>
                    <w:t>,</w:t>
                  </w:r>
                </w:p>
                <w:p w14:paraId="258F65B1" w14:textId="09C573C0" w:rsidR="00965728"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Izdelava projektne dokumentacije za izvedbo gradnje (PZI), vključno z vsemi potrebnimi načrti, elaborati, izkazi, poročili, izračuni, tehnološkimi načrti, popisi del, specifikacijami in drugimi potrebnimi elementi za celovito in popolno izvedbo segmenta PZI</w:t>
                  </w:r>
                  <w:r>
                    <w:rPr>
                      <w:rFonts w:ascii="Arial" w:hAnsi="Arial" w:cs="Arial"/>
                      <w:color w:val="000000" w:themeColor="text1"/>
                      <w:sz w:val="18"/>
                      <w:szCs w:val="18"/>
                    </w:rPr>
                    <w:t xml:space="preserve"> in</w:t>
                  </w:r>
                </w:p>
                <w:p w14:paraId="60529F82" w14:textId="4FADA034" w:rsidR="00965728" w:rsidRPr="004F4F7F" w:rsidRDefault="00965728" w:rsidP="00965728">
                  <w:pPr>
                    <w:numPr>
                      <w:ilvl w:val="0"/>
                      <w:numId w:val="41"/>
                    </w:numPr>
                    <w:jc w:val="both"/>
                    <w:rPr>
                      <w:rFonts w:ascii="Arial" w:hAnsi="Arial" w:cs="Arial"/>
                      <w:color w:val="000000" w:themeColor="text1"/>
                      <w:sz w:val="18"/>
                      <w:szCs w:val="18"/>
                    </w:rPr>
                  </w:pPr>
                  <w:r>
                    <w:rPr>
                      <w:rFonts w:ascii="Arial" w:hAnsi="Arial" w:cs="Arial"/>
                      <w:color w:val="000000" w:themeColor="text1"/>
                      <w:sz w:val="18"/>
                      <w:szCs w:val="18"/>
                    </w:rPr>
                    <w:t>Izvajanje storitev projektantskega nadzora.</w:t>
                  </w:r>
                </w:p>
                <w:p w14:paraId="093D03A8" w14:textId="77777777" w:rsidR="00965728" w:rsidRDefault="00965728" w:rsidP="00601003">
                  <w:pPr>
                    <w:jc w:val="both"/>
                    <w:rPr>
                      <w:rFonts w:ascii="Arial" w:hAnsi="Arial" w:cs="Arial"/>
                      <w:sz w:val="18"/>
                      <w:szCs w:val="18"/>
                    </w:rPr>
                  </w:pPr>
                </w:p>
                <w:p w14:paraId="04C1FB08" w14:textId="77777777" w:rsidR="00965728" w:rsidRDefault="00965728" w:rsidP="00601003">
                  <w:pPr>
                    <w:jc w:val="both"/>
                    <w:rPr>
                      <w:rFonts w:ascii="Arial" w:hAnsi="Arial" w:cs="Arial"/>
                      <w:sz w:val="18"/>
                      <w:szCs w:val="18"/>
                    </w:rPr>
                  </w:pPr>
                  <w:r>
                    <w:rPr>
                      <w:rFonts w:ascii="Arial" w:hAnsi="Arial" w:cs="Arial"/>
                      <w:sz w:val="18"/>
                      <w:szCs w:val="18"/>
                    </w:rPr>
                    <w:t xml:space="preserve">Prav tako mora izvajalec izvajalec v celoti zagotavljati sodelovanje </w:t>
                  </w:r>
                  <w:r w:rsidRPr="00002B58">
                    <w:rPr>
                      <w:rFonts w:ascii="Arial" w:hAnsi="Arial" w:cs="Arial"/>
                      <w:sz w:val="18"/>
                      <w:szCs w:val="18"/>
                    </w:rPr>
                    <w:t xml:space="preserve">po predaji dokumentacije naročniku brezplačno oz. v okviru pogodbenega zneska: </w:t>
                  </w:r>
                </w:p>
                <w:p w14:paraId="20C821D3" w14:textId="77777777" w:rsidR="00965728" w:rsidRPr="00002B58" w:rsidRDefault="00965728" w:rsidP="00601003">
                  <w:pPr>
                    <w:ind w:left="720"/>
                    <w:jc w:val="both"/>
                    <w:rPr>
                      <w:rFonts w:ascii="Arial" w:hAnsi="Arial" w:cs="Arial"/>
                      <w:sz w:val="18"/>
                      <w:szCs w:val="18"/>
                    </w:rPr>
                  </w:pPr>
                </w:p>
                <w:p w14:paraId="38C64CCE"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pri naročnikovi reviziji projektne dokumentacije (ne glede na porabljen čas),</w:t>
                  </w:r>
                </w:p>
                <w:p w14:paraId="2A7D5AAC"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 xml:space="preserve">pri dopolnitvah </w:t>
                  </w:r>
                  <w:r>
                    <w:rPr>
                      <w:rFonts w:ascii="Arial" w:hAnsi="Arial" w:cs="Arial"/>
                      <w:sz w:val="18"/>
                      <w:szCs w:val="18"/>
                    </w:rPr>
                    <w:t>projektne dokumentacije</w:t>
                  </w:r>
                  <w:r w:rsidRPr="00002B58">
                    <w:rPr>
                      <w:rFonts w:ascii="Arial" w:hAnsi="Arial" w:cs="Arial"/>
                      <w:sz w:val="18"/>
                      <w:szCs w:val="18"/>
                    </w:rPr>
                    <w:t xml:space="preserve"> in morebitni odpravi napak (ne glede na porabljen čas),</w:t>
                  </w:r>
                </w:p>
                <w:p w14:paraId="260C382D"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sodelovati pri dopolnitvah in morebitni odpravi napak v projektni dokumentaciji (ne glede na porabljen čas),</w:t>
                  </w:r>
                </w:p>
                <w:p w14:paraId="0BDE7D7A" w14:textId="77777777" w:rsidR="00965728" w:rsidRDefault="00965728" w:rsidP="00965728">
                  <w:pPr>
                    <w:numPr>
                      <w:ilvl w:val="1"/>
                      <w:numId w:val="41"/>
                    </w:numPr>
                    <w:jc w:val="both"/>
                    <w:rPr>
                      <w:rFonts w:ascii="Arial" w:hAnsi="Arial" w:cs="Arial"/>
                      <w:sz w:val="18"/>
                      <w:szCs w:val="18"/>
                    </w:rPr>
                  </w:pPr>
                  <w:r w:rsidRPr="00002B58">
                    <w:rPr>
                      <w:rFonts w:ascii="Arial" w:hAnsi="Arial" w:cs="Arial"/>
                      <w:sz w:val="18"/>
                      <w:szCs w:val="18"/>
                    </w:rPr>
                    <w:t>pri odpravljanju napak in pomanjkljivosti v projektni dokumentaciji, ki se pokažejo pri izvajanju del, ne glede na porabljen čas ter sodelovati pri morebitnih spremembah projektov, do katerih pride na željo naročnika, in sicer brezplačno oz. v okviru pogodbenega zneska</w:t>
                  </w:r>
                  <w:r>
                    <w:rPr>
                      <w:rFonts w:ascii="Arial" w:hAnsi="Arial" w:cs="Arial"/>
                      <w:sz w:val="18"/>
                      <w:szCs w:val="18"/>
                    </w:rPr>
                    <w:t xml:space="preserve"> in</w:t>
                  </w:r>
                </w:p>
                <w:p w14:paraId="3DD3D8F6" w14:textId="0CE7201C" w:rsidR="00965728" w:rsidRPr="00002B58" w:rsidRDefault="00965728" w:rsidP="00965728">
                  <w:pPr>
                    <w:numPr>
                      <w:ilvl w:val="1"/>
                      <w:numId w:val="41"/>
                    </w:numPr>
                    <w:jc w:val="both"/>
                    <w:rPr>
                      <w:rFonts w:ascii="Arial" w:hAnsi="Arial" w:cs="Arial"/>
                      <w:sz w:val="18"/>
                      <w:szCs w:val="18"/>
                    </w:rPr>
                  </w:pPr>
                  <w:r>
                    <w:rPr>
                      <w:rFonts w:ascii="Arial" w:hAnsi="Arial" w:cs="Arial"/>
                      <w:sz w:val="18"/>
                      <w:szCs w:val="18"/>
                    </w:rPr>
                    <w:t>izvajanje storitev projektnega nadzora v celotnem času gradnje.</w:t>
                  </w:r>
                </w:p>
              </w:tc>
            </w:tr>
          </w:tbl>
          <w:p w14:paraId="741B5874" w14:textId="77777777" w:rsidR="00965728" w:rsidRPr="00002B58" w:rsidRDefault="00965728" w:rsidP="00601003">
            <w:pPr>
              <w:spacing w:before="225" w:after="225"/>
              <w:jc w:val="both"/>
            </w:pPr>
            <w:r w:rsidRPr="00002B58">
              <w:rPr>
                <w:rFonts w:ascii="Arial" w:hAnsi="Arial" w:cs="Arial"/>
                <w:sz w:val="18"/>
                <w:szCs w:val="18"/>
              </w:rPr>
              <w:t xml:space="preserve">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w:t>
            </w:r>
            <w:r>
              <w:rPr>
                <w:rFonts w:ascii="Arial" w:hAnsi="Arial" w:cs="Arial"/>
                <w:sz w:val="18"/>
                <w:szCs w:val="18"/>
              </w:rPr>
              <w:t>dodatkom</w:t>
            </w:r>
            <w:r w:rsidRPr="00002B58">
              <w:rPr>
                <w:rFonts w:ascii="Arial" w:hAnsi="Arial" w:cs="Arial"/>
                <w:sz w:val="18"/>
                <w:szCs w:val="18"/>
              </w:rPr>
              <w:t xml:space="preserve"> k tej pogodbi.</w:t>
            </w:r>
          </w:p>
          <w:p w14:paraId="581D4DAE" w14:textId="77777777" w:rsidR="00965728" w:rsidRPr="00002B58" w:rsidRDefault="00965728" w:rsidP="00601003">
            <w:pPr>
              <w:spacing w:before="225" w:after="225"/>
              <w:jc w:val="both"/>
            </w:pPr>
            <w:r w:rsidRPr="00002B58">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773A006C" w14:textId="77777777" w:rsidR="00965728" w:rsidRPr="00002B58" w:rsidRDefault="00965728" w:rsidP="00601003">
            <w:pPr>
              <w:spacing w:before="225" w:after="225"/>
              <w:jc w:val="both"/>
              <w:rPr>
                <w:rFonts w:ascii="Arial" w:hAnsi="Arial" w:cs="Arial"/>
                <w:sz w:val="18"/>
                <w:szCs w:val="18"/>
              </w:rPr>
            </w:pPr>
            <w:r w:rsidRPr="00002B58">
              <w:rPr>
                <w:rFonts w:ascii="Arial" w:hAnsi="Arial" w:cs="Arial"/>
                <w:sz w:val="18"/>
                <w:szCs w:val="18"/>
              </w:rPr>
              <w:t>Dokumentacija mora biti izdelana in predana naročniku v naslednji obliki:</w:t>
            </w:r>
          </w:p>
          <w:p w14:paraId="072F24E0" w14:textId="77777777" w:rsidR="00965728" w:rsidRPr="00002B58" w:rsidRDefault="00965728" w:rsidP="00965728">
            <w:pPr>
              <w:pStyle w:val="ListParagraph"/>
              <w:numPr>
                <w:ilvl w:val="0"/>
                <w:numId w:val="42"/>
              </w:numPr>
              <w:spacing w:before="225" w:after="225"/>
              <w:jc w:val="both"/>
            </w:pPr>
            <w:r w:rsidRPr="004F33C4">
              <w:rPr>
                <w:rFonts w:ascii="Arial" w:hAnsi="Arial" w:cs="Arial"/>
                <w:color w:val="000000"/>
                <w:sz w:val="18"/>
                <w:szCs w:val="18"/>
              </w:rPr>
              <w:t>natisnjena v petih (5) izvodih in 1x na elektronskem mediju v formatu docx, pdf in dwg (nezaklenjen, z vsemi podlogami in za vsa strokovna področja).</w:t>
            </w:r>
          </w:p>
          <w:p w14:paraId="36A65F98" w14:textId="77777777" w:rsidR="00965728" w:rsidRPr="00F8380E" w:rsidRDefault="00965728" w:rsidP="00601003">
            <w:pPr>
              <w:autoSpaceDE w:val="0"/>
              <w:autoSpaceDN w:val="0"/>
              <w:adjustRightInd w:val="0"/>
              <w:spacing w:line="278" w:lineRule="auto"/>
              <w:jc w:val="both"/>
              <w:rPr>
                <w:rFonts w:ascii="Arial" w:hAnsi="Arial" w:cs="Arial"/>
                <w:sz w:val="18"/>
                <w:szCs w:val="18"/>
              </w:rPr>
            </w:pPr>
            <w:r w:rsidRPr="00F8380E">
              <w:rPr>
                <w:rFonts w:ascii="Arial" w:hAnsi="Arial" w:cs="Arial"/>
                <w:sz w:val="18"/>
                <w:szCs w:val="18"/>
              </w:rPr>
              <w:t>Navedena dela se izvajalec zaveže izvesti v skladu:</w:t>
            </w:r>
          </w:p>
          <w:p w14:paraId="27AE293B" w14:textId="77777777" w:rsidR="00965728"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Pr>
                <w:rFonts w:ascii="Arial" w:hAnsi="Arial" w:cs="Arial"/>
                <w:sz w:val="18"/>
                <w:szCs w:val="18"/>
              </w:rPr>
              <w:t>z razpisno dokumentacijo, ki je bila objavljena na Portalu javnih naročil dne ______ pod oznako ______, vključno z vsemi spremembami, dopolnitvami in podanimi pojasnili na Portalu javnih naročil,</w:t>
            </w:r>
          </w:p>
          <w:p w14:paraId="5F707C32"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Pr>
                <w:rFonts w:ascii="Arial" w:hAnsi="Arial" w:cs="Arial"/>
                <w:sz w:val="18"/>
                <w:szCs w:val="18"/>
              </w:rPr>
              <w:t>projektno nalogo za projekt: _____________, št. projektne naloge: _________ z dne _________,</w:t>
            </w:r>
          </w:p>
          <w:p w14:paraId="79597A1B"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sidRPr="00F8380E">
              <w:rPr>
                <w:rFonts w:ascii="Arial" w:hAnsi="Arial" w:cs="Arial"/>
                <w:sz w:val="18"/>
                <w:szCs w:val="18"/>
              </w:rPr>
              <w:t>s ponudbo izvajalca št _______ z dne _________________</w:t>
            </w:r>
            <w:r>
              <w:rPr>
                <w:rFonts w:ascii="Arial" w:hAnsi="Arial" w:cs="Arial"/>
                <w:sz w:val="18"/>
                <w:szCs w:val="18"/>
              </w:rPr>
              <w:t xml:space="preserve"> in</w:t>
            </w:r>
          </w:p>
          <w:p w14:paraId="78AE45E2"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sidRPr="00F8380E">
              <w:rPr>
                <w:rFonts w:ascii="Arial" w:hAnsi="Arial" w:cs="Arial"/>
                <w:sz w:val="18"/>
                <w:szCs w:val="18"/>
              </w:rPr>
              <w:t>s predpisi, standardi, tehničnimi specifikacijami in ostalo zakonodajo, ki je predvidena za tovrstna dela in vrsto dejavnosti, ki se bo izvaiala na proiektu.</w:t>
            </w:r>
          </w:p>
          <w:p w14:paraId="50BBD47B" w14:textId="77777777" w:rsidR="00965728" w:rsidRPr="00002B58" w:rsidRDefault="00965728" w:rsidP="00601003">
            <w:pPr>
              <w:spacing w:before="225" w:after="225"/>
              <w:jc w:val="both"/>
            </w:pPr>
            <w:r w:rsidRPr="00002B58">
              <w:rPr>
                <w:rFonts w:ascii="Arial" w:hAnsi="Arial" w:cs="Arial"/>
                <w:sz w:val="18"/>
                <w:szCs w:val="18"/>
              </w:rPr>
              <w:t>Vsi zapisi na elektronskem mediju morajo biti shranjeni v obliki, ki naročniku omogoča nadaljnjo obdelavo, dodelavo, spreminjanje, shranjevanje in izpisovanje.</w:t>
            </w:r>
          </w:p>
          <w:p w14:paraId="50D34361" w14:textId="77777777" w:rsidR="00965728" w:rsidRDefault="00965728" w:rsidP="00601003">
            <w:pPr>
              <w:spacing w:before="225" w:after="225"/>
              <w:jc w:val="both"/>
              <w:rPr>
                <w:rFonts w:ascii="Arial" w:hAnsi="Arial" w:cs="Arial"/>
                <w:sz w:val="18"/>
                <w:szCs w:val="18"/>
              </w:rPr>
            </w:pPr>
            <w:r w:rsidRPr="00002B58">
              <w:rPr>
                <w:rFonts w:ascii="Arial" w:hAnsi="Arial" w:cs="Arial"/>
                <w:sz w:val="18"/>
                <w:szCs w:val="18"/>
              </w:rPr>
              <w:t xml:space="preserve">Pri izvedbi del bo </w:t>
            </w:r>
            <w:r>
              <w:rPr>
                <w:rFonts w:ascii="Arial" w:hAnsi="Arial" w:cs="Arial"/>
                <w:sz w:val="18"/>
                <w:szCs w:val="18"/>
              </w:rPr>
              <w:t>izvajalec</w:t>
            </w:r>
            <w:r w:rsidRPr="00002B58">
              <w:rPr>
                <w:rFonts w:ascii="Arial" w:hAnsi="Arial" w:cs="Arial"/>
                <w:sz w:val="18"/>
                <w:szCs w:val="18"/>
              </w:rPr>
              <w:t xml:space="preserve"> upošteval Uredbo o zelenem javnem naročanju, (Uradni list RS, št. </w:t>
            </w:r>
            <w:r w:rsidRPr="00245C16">
              <w:rPr>
                <w:rFonts w:ascii="Arial" w:hAnsi="Arial" w:cs="Arial"/>
                <w:sz w:val="18"/>
                <w:szCs w:val="18"/>
              </w:rPr>
              <w:t>51/17, 64/19, 121/21 in 132/23</w:t>
            </w:r>
            <w:r w:rsidRPr="00002B58">
              <w:rPr>
                <w:rFonts w:ascii="Arial" w:hAnsi="Arial" w:cs="Arial"/>
                <w:sz w:val="18"/>
                <w:szCs w:val="18"/>
              </w:rPr>
              <w:t>; v nadaljevanju uredba), in predvidel vgrajeni material in opremo, ki je okoljsko manj obremenjujoča in v skladu z uredbo.</w:t>
            </w:r>
          </w:p>
          <w:p w14:paraId="53CCD221" w14:textId="77777777" w:rsidR="00965728" w:rsidRDefault="00965728" w:rsidP="00601003">
            <w:pPr>
              <w:spacing w:before="225" w:after="225"/>
              <w:jc w:val="both"/>
              <w:rPr>
                <w:rFonts w:ascii="Arial" w:hAnsi="Arial" w:cs="Arial"/>
                <w:sz w:val="18"/>
                <w:szCs w:val="18"/>
              </w:rPr>
            </w:pPr>
            <w:r>
              <w:rPr>
                <w:rFonts w:ascii="Arial" w:hAnsi="Arial" w:cs="Arial"/>
                <w:sz w:val="18"/>
                <w:szCs w:val="18"/>
              </w:rPr>
              <w:t>Pri izvedbi storitev bo izvajalec prav tako v celoti in dosledno upošteval načelo DNSH, pri čemer bo spoštovano vseh šest okoljskih ciljev:</w:t>
            </w:r>
          </w:p>
          <w:p w14:paraId="73A6196C"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blažitev podnebnih sprememb,</w:t>
            </w:r>
          </w:p>
          <w:p w14:paraId="462A317B"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prilagajanje podnebnim spremembam,</w:t>
            </w:r>
          </w:p>
          <w:p w14:paraId="5BB90F14"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trajnostna raba in varstvo vodnih in morskih virov,</w:t>
            </w:r>
          </w:p>
          <w:p w14:paraId="65845279"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krožno gospodarstvo, vključno s preprečevanjem odpadkov in recikliranje,</w:t>
            </w:r>
          </w:p>
          <w:p w14:paraId="205CCE7D"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preprečevanje in nadzorovanje onesnaževanje zraka, vode ali tal ter,</w:t>
            </w:r>
          </w:p>
          <w:p w14:paraId="236A65C8" w14:textId="77777777" w:rsidR="00965728" w:rsidRPr="004F4F7F"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varstvo in ohranjanje biotske raznovrstnosti in ekosistemov.</w:t>
            </w:r>
          </w:p>
          <w:p w14:paraId="43CF715D" w14:textId="77777777" w:rsidR="00965728" w:rsidRPr="000F7B09" w:rsidRDefault="00965728" w:rsidP="00601003">
            <w:pPr>
              <w:spacing w:before="225" w:after="225"/>
              <w:jc w:val="both"/>
            </w:pPr>
            <w:r w:rsidRPr="000F7B09">
              <w:rPr>
                <w:rFonts w:ascii="Arial" w:hAnsi="Arial" w:cs="Arial"/>
                <w:sz w:val="18"/>
                <w:szCs w:val="18"/>
              </w:rPr>
              <w:lastRenderedPageBreak/>
              <w:t xml:space="preserve">Izvajalec s podpisom te pogodbe potrjuje, da je v celoti seznanjen z obsegom in zahtevnostjo pogodbenih storitev ter z lokacijo in objektom, </w:t>
            </w:r>
            <w:r>
              <w:rPr>
                <w:rFonts w:ascii="Arial" w:hAnsi="Arial" w:cs="Arial"/>
                <w:sz w:val="18"/>
                <w:szCs w:val="18"/>
              </w:rPr>
              <w:t>v zvezi s katerim se bo izdelala projektna dokumentacija</w:t>
            </w:r>
            <w:r w:rsidRPr="000F7B09">
              <w:rPr>
                <w:rFonts w:ascii="Arial" w:hAnsi="Arial" w:cs="Arial"/>
                <w:sz w:val="18"/>
                <w:szCs w:val="18"/>
              </w:rPr>
              <w:t>.</w:t>
            </w:r>
          </w:p>
          <w:p w14:paraId="083CD01C" w14:textId="77777777" w:rsidR="00965728" w:rsidRPr="000F7B09" w:rsidRDefault="00965728" w:rsidP="00601003">
            <w:pPr>
              <w:spacing w:before="225" w:after="225"/>
              <w:jc w:val="both"/>
            </w:pPr>
            <w:r w:rsidRPr="000F7B09">
              <w:rPr>
                <w:rFonts w:ascii="Arial" w:hAnsi="Arial" w:cs="Arial"/>
                <w:sz w:val="18"/>
                <w:szCs w:val="18"/>
              </w:rPr>
              <w:t>Izvajalec zagotavlja, da bo pogodbene storitve opravil pravilno in kvalitetno po pravilih stroke, v skladu z veljavnimi predpisi (zakoni, pravilniki, standardi), tehničnimi navodili in priporočili ter normativi.</w:t>
            </w:r>
          </w:p>
          <w:p w14:paraId="2008750D" w14:textId="77777777" w:rsidR="00965728" w:rsidRPr="00945D07" w:rsidRDefault="00965728" w:rsidP="00601003">
            <w:pPr>
              <w:spacing w:before="225" w:after="225"/>
              <w:jc w:val="both"/>
              <w:rPr>
                <w:rFonts w:ascii="Arial" w:hAnsi="Arial" w:cs="Arial"/>
                <w:sz w:val="18"/>
                <w:szCs w:val="18"/>
              </w:rPr>
            </w:pPr>
            <w:r w:rsidRPr="000F7B09">
              <w:rPr>
                <w:rFonts w:ascii="Arial"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4DFB2B15" w14:textId="77777777" w:rsidR="00965728" w:rsidRDefault="00965728" w:rsidP="00965728">
      <w:pPr>
        <w:spacing w:after="0"/>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965728" w14:paraId="3CD5E659" w14:textId="77777777" w:rsidTr="00601003">
        <w:tc>
          <w:tcPr>
            <w:tcW w:w="0" w:type="auto"/>
            <w:tcMar>
              <w:top w:w="0" w:type="auto"/>
              <w:bottom w:w="0" w:type="auto"/>
            </w:tcMar>
          </w:tcPr>
          <w:p w14:paraId="37B0B64C" w14:textId="77777777" w:rsidR="00965728" w:rsidRDefault="00965728" w:rsidP="006010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965728" w14:paraId="3E21B46D" w14:textId="77777777" w:rsidTr="00601003">
              <w:tc>
                <w:tcPr>
                  <w:tcW w:w="0" w:type="auto"/>
                  <w:tcMar>
                    <w:top w:w="0" w:type="auto"/>
                    <w:bottom w:w="0" w:type="auto"/>
                  </w:tcMar>
                </w:tcPr>
                <w:p w14:paraId="114E4A2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37F1A54"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vključno s projektno nalogo in vsemi drugimi sestavnimi deli ter morebitnimi pojasnili in spremembami objavljenimi na Portalu javnih naročil.</w:t>
                  </w:r>
                </w:p>
              </w:tc>
            </w:tr>
          </w:tbl>
          <w:p w14:paraId="2E137E02" w14:textId="77777777" w:rsidR="00965728" w:rsidRDefault="00965728" w:rsidP="00601003">
            <w:pPr>
              <w:spacing w:before="225" w:after="225"/>
              <w:jc w:val="both"/>
            </w:pPr>
            <w:r>
              <w:rPr>
                <w:rFonts w:ascii="Arial" w:hAnsi="Arial" w:cs="Arial"/>
                <w:color w:val="000000"/>
                <w:sz w:val="18"/>
                <w:szCs w:val="18"/>
              </w:rPr>
              <w:t>Predmetni dokumenti so priloga in sestavni del te pogodbe.</w:t>
            </w:r>
          </w:p>
        </w:tc>
      </w:tr>
    </w:tbl>
    <w:p w14:paraId="74F2B314" w14:textId="77777777" w:rsidR="00965728" w:rsidRDefault="00965728" w:rsidP="00965728">
      <w:pPr>
        <w:spacing w:after="0"/>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65728" w14:paraId="29A2F474" w14:textId="77777777" w:rsidTr="00601003">
        <w:tc>
          <w:tcPr>
            <w:tcW w:w="0" w:type="auto"/>
            <w:tcMar>
              <w:top w:w="0" w:type="auto"/>
              <w:bottom w:w="0" w:type="auto"/>
            </w:tcMar>
          </w:tcPr>
          <w:p w14:paraId="1DCD02CD" w14:textId="77777777" w:rsidR="00965728" w:rsidRDefault="00965728" w:rsidP="0060100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CF1219A" w14:textId="77777777" w:rsidR="00965728" w:rsidRDefault="00965728" w:rsidP="0060100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6B88C202" w14:textId="77777777" w:rsidR="00965728" w:rsidRDefault="00965728" w:rsidP="00071740">
      <w:pPr>
        <w:spacing w:before="120" w:after="120"/>
        <w:jc w:val="both"/>
      </w:pPr>
      <w:r>
        <w:rPr>
          <w:rFonts w:ascii="Arial" w:hAnsi="Arial" w:cs="Arial"/>
          <w:b/>
          <w:bCs/>
          <w:color w:val="000000"/>
          <w:sz w:val="18"/>
          <w:szCs w:val="18"/>
        </w:rPr>
        <w:t>III. POGODBENA CENA IN PLAČILNI POGOJI</w:t>
      </w:r>
    </w:p>
    <w:p w14:paraId="7887A595" w14:textId="77777777" w:rsidR="00965728" w:rsidRDefault="00965728" w:rsidP="00C7113F">
      <w:pPr>
        <w:spacing w:after="0"/>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65728" w14:paraId="5BD67496" w14:textId="77777777" w:rsidTr="00601003">
        <w:tc>
          <w:tcPr>
            <w:tcW w:w="0" w:type="auto"/>
            <w:tcMar>
              <w:top w:w="0" w:type="auto"/>
              <w:bottom w:w="0" w:type="auto"/>
            </w:tcMar>
          </w:tcPr>
          <w:p w14:paraId="06E843B0" w14:textId="77777777" w:rsidR="00965728" w:rsidRDefault="00965728" w:rsidP="00601003">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17796279" w14:textId="77777777" w:rsidR="00965728" w:rsidRDefault="00965728" w:rsidP="00601003">
            <w:pPr>
              <w:spacing w:before="225" w:after="225"/>
              <w:jc w:val="both"/>
            </w:pPr>
            <w:r>
              <w:rPr>
                <w:rFonts w:ascii="Arial" w:hAnsi="Arial" w:cs="Arial"/>
                <w:color w:val="000000"/>
                <w:sz w:val="18"/>
                <w:szCs w:val="18"/>
              </w:rPr>
              <w:t>Vrednost brez davka na dodano vrednost (DDV): ____________ EUR</w:t>
            </w:r>
          </w:p>
          <w:p w14:paraId="26C383E4" w14:textId="77777777" w:rsidR="00965728" w:rsidRDefault="00965728" w:rsidP="00601003">
            <w:pPr>
              <w:spacing w:before="225" w:after="225"/>
              <w:jc w:val="both"/>
            </w:pPr>
            <w:r>
              <w:rPr>
                <w:rFonts w:ascii="Arial" w:hAnsi="Arial" w:cs="Arial"/>
                <w:color w:val="000000"/>
                <w:sz w:val="18"/>
                <w:szCs w:val="18"/>
              </w:rPr>
              <w:t>Davek na dodano vrednost (DDV): __________________ EUR</w:t>
            </w:r>
          </w:p>
          <w:p w14:paraId="35A783B1" w14:textId="77777777" w:rsidR="00965728" w:rsidRDefault="00965728" w:rsidP="00601003">
            <w:pPr>
              <w:spacing w:before="120" w:after="120"/>
              <w:jc w:val="both"/>
            </w:pPr>
            <w:r>
              <w:rPr>
                <w:rFonts w:ascii="Arial" w:hAnsi="Arial" w:cs="Arial"/>
                <w:color w:val="000000"/>
                <w:sz w:val="18"/>
                <w:szCs w:val="18"/>
              </w:rPr>
              <w:t>Pogodbena vrednost vključno z davkom na dodano vrednost (DDV): _________________ EUR</w:t>
            </w:r>
          </w:p>
          <w:p w14:paraId="7673EA2D" w14:textId="77777777" w:rsidR="00965728" w:rsidRDefault="00965728" w:rsidP="00601003">
            <w:pPr>
              <w:jc w:val="both"/>
              <w:rPr>
                <w:rFonts w:ascii="Arial" w:hAnsi="Arial" w:cs="Arial"/>
                <w:color w:val="000000"/>
                <w:sz w:val="18"/>
                <w:szCs w:val="18"/>
              </w:rPr>
            </w:pPr>
          </w:p>
          <w:p w14:paraId="57EBA81F"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Pogodbena vrednost je sestavljena iz sledečih postavk:</w:t>
            </w:r>
          </w:p>
          <w:p w14:paraId="069D9D22" w14:textId="74CBAB1F"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Za sklop ____:</w:t>
            </w:r>
          </w:p>
          <w:tbl>
            <w:tblPr>
              <w:tblStyle w:val="NormalTablePHPDOCX"/>
              <w:tblW w:w="4866" w:type="pct"/>
              <w:tblInd w:w="108" w:type="dxa"/>
              <w:tblLook w:val="04A0" w:firstRow="1" w:lastRow="0" w:firstColumn="1" w:lastColumn="0" w:noHBand="0" w:noVBand="1"/>
            </w:tblPr>
            <w:tblGrid>
              <w:gridCol w:w="3381"/>
              <w:gridCol w:w="1936"/>
              <w:gridCol w:w="1384"/>
              <w:gridCol w:w="1799"/>
            </w:tblGrid>
            <w:tr w:rsidR="00965728" w14:paraId="3F85F692" w14:textId="77777777" w:rsidTr="00C7113F">
              <w:tc>
                <w:tcPr>
                  <w:tcW w:w="19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A1DC18" w14:textId="77777777" w:rsidR="00965728" w:rsidRDefault="00965728" w:rsidP="00601003">
                  <w:pPr>
                    <w:jc w:val="center"/>
                  </w:pPr>
                  <w:r>
                    <w:rPr>
                      <w:rFonts w:ascii="Arial" w:hAnsi="Arial" w:cs="Arial"/>
                      <w:b/>
                      <w:bCs/>
                      <w:color w:val="000000"/>
                      <w:position w:val="-2"/>
                      <w:sz w:val="18"/>
                      <w:szCs w:val="18"/>
                      <w:shd w:val="clear" w:color="auto" w:fill="D1D1D1"/>
                    </w:rPr>
                    <w:t>Postavka</w:t>
                  </w:r>
                </w:p>
              </w:tc>
              <w:tc>
                <w:tcPr>
                  <w:tcW w:w="11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856E25" w14:textId="77777777" w:rsidR="00965728" w:rsidRDefault="00965728" w:rsidP="00601003">
                  <w:pPr>
                    <w:jc w:val="center"/>
                  </w:pPr>
                  <w:r>
                    <w:rPr>
                      <w:rFonts w:ascii="Arial" w:hAnsi="Arial" w:cs="Arial"/>
                      <w:b/>
                      <w:bCs/>
                      <w:color w:val="000000"/>
                      <w:position w:val="-2"/>
                      <w:sz w:val="18"/>
                      <w:szCs w:val="18"/>
                      <w:shd w:val="clear" w:color="auto" w:fill="D1D1D1"/>
                    </w:rPr>
                    <w:t>Vrednost brez DDV</w:t>
                  </w:r>
                </w:p>
              </w:tc>
              <w:tc>
                <w:tcPr>
                  <w:tcW w:w="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DF4AB8" w14:textId="77777777" w:rsidR="00965728" w:rsidRDefault="00965728" w:rsidP="00601003">
                  <w:pPr>
                    <w:jc w:val="center"/>
                  </w:pPr>
                  <w:r>
                    <w:rPr>
                      <w:rFonts w:ascii="Arial" w:hAnsi="Arial" w:cs="Arial"/>
                      <w:b/>
                      <w:bCs/>
                      <w:color w:val="000000"/>
                      <w:position w:val="-2"/>
                      <w:sz w:val="18"/>
                      <w:szCs w:val="18"/>
                      <w:shd w:val="clear" w:color="auto" w:fill="D1D1D1"/>
                    </w:rPr>
                    <w:t>DDV</w:t>
                  </w:r>
                </w:p>
              </w:tc>
              <w:tc>
                <w:tcPr>
                  <w:tcW w:w="1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426768" w14:textId="77777777" w:rsidR="00965728" w:rsidRDefault="00965728" w:rsidP="00601003">
                  <w:pPr>
                    <w:jc w:val="center"/>
                  </w:pPr>
                  <w:r>
                    <w:rPr>
                      <w:rFonts w:ascii="Arial" w:hAnsi="Arial" w:cs="Arial"/>
                      <w:b/>
                      <w:bCs/>
                      <w:color w:val="000000"/>
                      <w:position w:val="-2"/>
                      <w:sz w:val="18"/>
                      <w:szCs w:val="18"/>
                      <w:shd w:val="clear" w:color="auto" w:fill="D1D1D1"/>
                    </w:rPr>
                    <w:t>Vrednost z DDV</w:t>
                  </w:r>
                </w:p>
              </w:tc>
            </w:tr>
            <w:tr w:rsidR="00965728" w14:paraId="6CE87A2D" w14:textId="77777777" w:rsidTr="00C7113F">
              <w:tc>
                <w:tcPr>
                  <w:tcW w:w="198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1510733" w14:textId="77777777" w:rsidR="00965728" w:rsidRPr="00870295" w:rsidRDefault="00965728" w:rsidP="00601003">
                  <w:pPr>
                    <w:jc w:val="center"/>
                    <w:rPr>
                      <w:rFonts w:ascii="Arial" w:hAnsi="Arial" w:cs="Arial"/>
                      <w:sz w:val="18"/>
                      <w:szCs w:val="18"/>
                      <w:highlight w:val="yellow"/>
                    </w:rPr>
                  </w:pPr>
                  <w:r w:rsidRPr="008104CE">
                    <w:rPr>
                      <w:rStyle w:val="s1"/>
                      <w:rFonts w:ascii="Arial" w:hAnsi="Arial" w:cs="Arial"/>
                      <w:sz w:val="18"/>
                      <w:szCs w:val="18"/>
                    </w:rPr>
                    <w:t>Izdelav</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projektn</w:t>
                  </w:r>
                  <w:r w:rsidRPr="008104CE">
                    <w:rPr>
                      <w:rStyle w:val="s2"/>
                      <w:rFonts w:ascii="Arial" w:eastAsiaTheme="majorEastAsia" w:hAnsi="Arial" w:cs="Arial"/>
                      <w:sz w:val="18"/>
                      <w:szCs w:val="18"/>
                    </w:rPr>
                    <w:t>e</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dokumentacij</w:t>
                  </w:r>
                  <w:r w:rsidRPr="008104CE">
                    <w:rPr>
                      <w:rStyle w:val="s2"/>
                      <w:rFonts w:ascii="Arial" w:eastAsiaTheme="majorEastAsia" w:hAnsi="Arial" w:cs="Arial"/>
                      <w:sz w:val="18"/>
                      <w:szCs w:val="18"/>
                    </w:rPr>
                    <w:t>e</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z</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pridobite</w:t>
                  </w:r>
                  <w:r w:rsidRPr="008104CE">
                    <w:rPr>
                      <w:rStyle w:val="s2"/>
                      <w:rFonts w:ascii="Arial" w:eastAsiaTheme="majorEastAsia" w:hAnsi="Arial" w:cs="Arial"/>
                      <w:sz w:val="18"/>
                      <w:szCs w:val="18"/>
                    </w:rPr>
                    <w:t>v</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mnen</w:t>
                  </w:r>
                  <w:r w:rsidRPr="008104CE">
                    <w:rPr>
                      <w:rStyle w:val="s2"/>
                      <w:rFonts w:ascii="Arial" w:eastAsiaTheme="majorEastAsia" w:hAnsi="Arial" w:cs="Arial"/>
                      <w:sz w:val="18"/>
                      <w:szCs w:val="18"/>
                    </w:rPr>
                    <w:t>j</w:t>
                  </w:r>
                  <w:r w:rsidRPr="008104CE">
                    <w:rPr>
                      <w:rStyle w:val="s5"/>
                      <w:rFonts w:ascii="Arial" w:hAnsi="Arial" w:cs="Arial"/>
                      <w:sz w:val="18"/>
                      <w:szCs w:val="18"/>
                    </w:rPr>
                    <w:t xml:space="preserve"> </w:t>
                  </w:r>
                  <w:r w:rsidRPr="008104CE">
                    <w:rPr>
                      <w:rStyle w:val="s1"/>
                      <w:rFonts w:ascii="Arial" w:hAnsi="Arial" w:cs="Arial"/>
                      <w:sz w:val="18"/>
                      <w:szCs w:val="18"/>
                    </w:rPr>
                    <w:t>i</w:t>
                  </w:r>
                  <w:r w:rsidRPr="008104CE">
                    <w:rPr>
                      <w:rStyle w:val="s2"/>
                      <w:rFonts w:ascii="Arial" w:eastAsiaTheme="majorEastAsia" w:hAnsi="Arial" w:cs="Arial"/>
                      <w:sz w:val="18"/>
                      <w:szCs w:val="18"/>
                    </w:rPr>
                    <w:t>n</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gradbeneg</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dovoljenj</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(DGD</w:t>
                  </w:r>
                  <w:r w:rsidRPr="008104CE">
                    <w:rPr>
                      <w:rStyle w:val="s2"/>
                      <w:rFonts w:ascii="Arial" w:eastAsiaTheme="majorEastAsia" w:hAnsi="Arial" w:cs="Arial"/>
                      <w:sz w:val="18"/>
                      <w:szCs w:val="18"/>
                    </w:rPr>
                    <w:t>)</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DDFEE" w14:textId="77777777" w:rsidR="00965728" w:rsidRDefault="00965728" w:rsidP="00601003">
                  <w:r>
                    <w:rPr>
                      <w:rFonts w:ascii="Arial" w:hAnsi="Arial" w:cs="Arial"/>
                      <w:color w:val="000000"/>
                      <w:position w:val="-2"/>
                      <w:sz w:val="18"/>
                      <w:szCs w:val="18"/>
                    </w:rPr>
                    <w:t> </w:t>
                  </w: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9457" w14:textId="77777777" w:rsidR="00965728" w:rsidRDefault="00965728" w:rsidP="00601003">
                  <w:r>
                    <w:rPr>
                      <w:rFonts w:ascii="Arial" w:hAnsi="Arial" w:cs="Arial"/>
                      <w:color w:val="000000"/>
                      <w:position w:val="-2"/>
                      <w:sz w:val="18"/>
                      <w:szCs w:val="18"/>
                    </w:rPr>
                    <w:t> </w:t>
                  </w: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B9038" w14:textId="77777777" w:rsidR="00965728" w:rsidRDefault="00965728" w:rsidP="00601003">
                  <w:r>
                    <w:rPr>
                      <w:rFonts w:ascii="Arial" w:hAnsi="Arial" w:cs="Arial"/>
                      <w:color w:val="000000"/>
                      <w:position w:val="-2"/>
                      <w:sz w:val="18"/>
                      <w:szCs w:val="18"/>
                    </w:rPr>
                    <w:t> </w:t>
                  </w:r>
                </w:p>
              </w:tc>
            </w:tr>
            <w:tr w:rsidR="00965728" w14:paraId="0CA8A2B4" w14:textId="77777777" w:rsidTr="00C7113F">
              <w:tc>
                <w:tcPr>
                  <w:tcW w:w="1989" w:type="pct"/>
                  <w:tcBorders>
                    <w:top w:val="single" w:sz="5" w:space="0" w:color="000000"/>
                    <w:left w:val="single" w:sz="5" w:space="0" w:color="000000"/>
                    <w:bottom w:val="single" w:sz="4" w:space="0" w:color="auto"/>
                    <w:right w:val="single" w:sz="5" w:space="0" w:color="000000"/>
                  </w:tcBorders>
                  <w:tcMar>
                    <w:top w:w="135" w:type="dxa"/>
                    <w:bottom w:w="135" w:type="dxa"/>
                  </w:tcMar>
                </w:tcPr>
                <w:p w14:paraId="2DA3F547" w14:textId="77777777" w:rsidR="00965728" w:rsidRPr="00146F09" w:rsidRDefault="00965728" w:rsidP="00601003">
                  <w:pPr>
                    <w:jc w:val="center"/>
                    <w:rPr>
                      <w:rFonts w:ascii="Arial" w:hAnsi="Arial" w:cs="Arial"/>
                      <w:color w:val="000000"/>
                      <w:position w:val="-2"/>
                      <w:sz w:val="18"/>
                      <w:szCs w:val="18"/>
                    </w:rPr>
                  </w:pPr>
                  <w:r w:rsidRPr="002A7ACF">
                    <w:rPr>
                      <w:rStyle w:val="s1"/>
                      <w:rFonts w:ascii="Arial" w:hAnsi="Arial" w:cs="Arial"/>
                      <w:sz w:val="18"/>
                      <w:szCs w:val="18"/>
                    </w:rPr>
                    <w:t>Oddaj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vlog</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5"/>
                      <w:rFonts w:ascii="Arial"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5720C"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4F441"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B1670" w14:textId="77777777" w:rsidR="00965728" w:rsidRDefault="00965728" w:rsidP="00601003">
                  <w:pPr>
                    <w:rPr>
                      <w:rFonts w:ascii="Arial" w:hAnsi="Arial" w:cs="Arial"/>
                      <w:color w:val="000000"/>
                      <w:position w:val="-2"/>
                      <w:sz w:val="18"/>
                      <w:szCs w:val="18"/>
                    </w:rPr>
                  </w:pPr>
                </w:p>
              </w:tc>
            </w:tr>
            <w:tr w:rsidR="00965728" w14:paraId="01B34A47" w14:textId="77777777" w:rsidTr="00C7113F">
              <w:tc>
                <w:tcPr>
                  <w:tcW w:w="1989"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3C7688F7" w14:textId="77777777" w:rsidR="00965728" w:rsidRPr="00146F09" w:rsidRDefault="00965728" w:rsidP="00601003">
                  <w:pPr>
                    <w:jc w:val="center"/>
                    <w:rPr>
                      <w:rFonts w:ascii="Arial" w:hAnsi="Arial" w:cs="Arial"/>
                      <w:color w:val="000000"/>
                      <w:position w:val="-2"/>
                      <w:sz w:val="18"/>
                      <w:szCs w:val="18"/>
                    </w:rPr>
                  </w:pPr>
                  <w:r w:rsidRPr="002A7ACF">
                    <w:rPr>
                      <w:rStyle w:val="s1"/>
                      <w:rFonts w:ascii="Arial" w:hAnsi="Arial" w:cs="Arial"/>
                      <w:sz w:val="18"/>
                      <w:szCs w:val="18"/>
                    </w:rPr>
                    <w:lastRenderedPageBreak/>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gradnj</w:t>
                  </w:r>
                  <w:r w:rsidRPr="002A7ACF">
                    <w:rPr>
                      <w:rStyle w:val="s2"/>
                      <w:rFonts w:ascii="Arial" w:eastAsiaTheme="majorEastAsia" w:hAnsi="Arial" w:cs="Arial"/>
                      <w:sz w:val="18"/>
                      <w:szCs w:val="18"/>
                    </w:rPr>
                    <w:t>e</w:t>
                  </w:r>
                  <w:r w:rsidRPr="002A7ACF">
                    <w:rPr>
                      <w:rStyle w:val="s5"/>
                      <w:rFonts w:ascii="Arial" w:hAnsi="Arial" w:cs="Arial"/>
                      <w:sz w:val="18"/>
                      <w:szCs w:val="18"/>
                    </w:rPr>
                    <w:t xml:space="preserve"> </w:t>
                  </w:r>
                  <w:r w:rsidRPr="002A7ACF">
                    <w:rPr>
                      <w:rStyle w:val="s1"/>
                      <w:rFonts w:ascii="Arial" w:hAnsi="Arial" w:cs="Arial"/>
                      <w:sz w:val="18"/>
                      <w:szCs w:val="18"/>
                    </w:rPr>
                    <w:t>(PZI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vključn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2"/>
                      <w:rFonts w:ascii="Arial" w:eastAsiaTheme="majorEastAsia" w:hAnsi="Arial" w:cs="Arial"/>
                      <w:sz w:val="18"/>
                      <w:szCs w:val="18"/>
                    </w:rPr>
                    <w:t>s</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vsem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elaborati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izkazi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poročili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izračuni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tehnološkim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popis</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del</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specifikacijam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drugim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5"/>
                      <w:rFonts w:ascii="Arial" w:hAnsi="Arial" w:cs="Arial"/>
                      <w:sz w:val="18"/>
                      <w:szCs w:val="18"/>
                    </w:rPr>
                    <w:t xml:space="preserve"> </w:t>
                  </w:r>
                  <w:r w:rsidRPr="002A7ACF">
                    <w:rPr>
                      <w:rStyle w:val="s1"/>
                      <w:rFonts w:ascii="Arial" w:hAnsi="Arial" w:cs="Arial"/>
                      <w:sz w:val="18"/>
                      <w:szCs w:val="18"/>
                    </w:rPr>
                    <w:t>element</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celovit</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segment</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PZI</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140B3"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BEC1E"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E139E" w14:textId="77777777" w:rsidR="00965728" w:rsidRDefault="00965728" w:rsidP="00601003">
                  <w:pPr>
                    <w:rPr>
                      <w:rFonts w:ascii="Arial" w:hAnsi="Arial" w:cs="Arial"/>
                      <w:color w:val="000000"/>
                      <w:position w:val="-2"/>
                      <w:sz w:val="18"/>
                      <w:szCs w:val="18"/>
                    </w:rPr>
                  </w:pPr>
                </w:p>
              </w:tc>
            </w:tr>
            <w:tr w:rsidR="00965728" w14:paraId="1E9758D2" w14:textId="77777777" w:rsidTr="00C7113F">
              <w:tc>
                <w:tcPr>
                  <w:tcW w:w="1989"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563529E8" w14:textId="77777777" w:rsidR="00965728" w:rsidRPr="0061238A" w:rsidRDefault="00965728" w:rsidP="00601003">
                  <w:pPr>
                    <w:pStyle w:val="NormalWeb"/>
                    <w:spacing w:before="0" w:beforeAutospacing="0" w:after="0" w:afterAutospacing="0" w:line="276" w:lineRule="auto"/>
                    <w:jc w:val="center"/>
                    <w:rPr>
                      <w:rStyle w:val="s1"/>
                      <w:rFonts w:ascii="Arial" w:hAnsi="Arial" w:cs="Arial"/>
                      <w:color w:val="000000" w:themeColor="text1"/>
                      <w:sz w:val="18"/>
                      <w:szCs w:val="18"/>
                    </w:rPr>
                  </w:pPr>
                  <w:r w:rsidRPr="00504E59">
                    <w:rPr>
                      <w:rStyle w:val="s1"/>
                      <w:rFonts w:ascii="Arial" w:hAnsi="Arial" w:cs="Arial"/>
                      <w:color w:val="000000" w:themeColor="text1"/>
                      <w:sz w:val="18"/>
                      <w:szCs w:val="18"/>
                    </w:rPr>
                    <w:t>Spremljanje gradnje (projektantski nadzor)</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59840"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EC078"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A80AD" w14:textId="77777777" w:rsidR="00965728" w:rsidRDefault="00965728" w:rsidP="00601003">
                  <w:pPr>
                    <w:rPr>
                      <w:rFonts w:ascii="Arial" w:hAnsi="Arial" w:cs="Arial"/>
                      <w:color w:val="000000"/>
                      <w:position w:val="-2"/>
                      <w:sz w:val="18"/>
                      <w:szCs w:val="18"/>
                    </w:rPr>
                  </w:pPr>
                </w:p>
              </w:tc>
            </w:tr>
            <w:tr w:rsidR="00965728" w14:paraId="739CE54C" w14:textId="77777777" w:rsidTr="00C7113F">
              <w:tc>
                <w:tcPr>
                  <w:tcW w:w="19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374050" w14:textId="77777777" w:rsidR="00965728" w:rsidRDefault="00965728" w:rsidP="00601003">
                  <w:pPr>
                    <w:jc w:val="right"/>
                  </w:pPr>
                  <w:r>
                    <w:rPr>
                      <w:rFonts w:ascii="Arial" w:hAnsi="Arial" w:cs="Arial"/>
                      <w:b/>
                      <w:bCs/>
                      <w:color w:val="000000"/>
                      <w:position w:val="-2"/>
                      <w:sz w:val="18"/>
                      <w:szCs w:val="18"/>
                      <w:shd w:val="clear" w:color="auto" w:fill="CCCCCC"/>
                    </w:rPr>
                    <w:t>Skupaj</w:t>
                  </w:r>
                </w:p>
              </w:tc>
              <w:tc>
                <w:tcPr>
                  <w:tcW w:w="113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B1699" w14:textId="77777777" w:rsidR="00965728" w:rsidRDefault="00965728" w:rsidP="00601003">
                  <w:r>
                    <w:rPr>
                      <w:rFonts w:ascii="Arial" w:hAnsi="Arial" w:cs="Arial"/>
                      <w:color w:val="000000"/>
                      <w:position w:val="-2"/>
                      <w:sz w:val="18"/>
                      <w:szCs w:val="18"/>
                      <w:shd w:val="clear" w:color="auto" w:fill="CCCCCC"/>
                    </w:rPr>
                    <w:t> </w:t>
                  </w:r>
                </w:p>
              </w:tc>
              <w:tc>
                <w:tcPr>
                  <w:tcW w:w="8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8EEE1C" w14:textId="77777777" w:rsidR="00965728" w:rsidRDefault="00965728" w:rsidP="00601003">
                  <w:r>
                    <w:rPr>
                      <w:rFonts w:ascii="Arial" w:hAnsi="Arial" w:cs="Arial"/>
                      <w:color w:val="000000"/>
                      <w:position w:val="-2"/>
                      <w:sz w:val="18"/>
                      <w:szCs w:val="18"/>
                      <w:shd w:val="clear" w:color="auto" w:fill="CCCCCC"/>
                    </w:rPr>
                    <w:t> </w:t>
                  </w:r>
                </w:p>
              </w:tc>
              <w:tc>
                <w:tcPr>
                  <w:tcW w:w="105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16BAE" w14:textId="77777777" w:rsidR="00965728" w:rsidRDefault="00965728" w:rsidP="00601003">
                  <w:r>
                    <w:rPr>
                      <w:rFonts w:ascii="Arial" w:hAnsi="Arial" w:cs="Arial"/>
                      <w:color w:val="000000"/>
                      <w:position w:val="-2"/>
                      <w:sz w:val="18"/>
                      <w:szCs w:val="18"/>
                      <w:shd w:val="clear" w:color="auto" w:fill="CCCCCC"/>
                    </w:rPr>
                    <w:t> </w:t>
                  </w:r>
                </w:p>
              </w:tc>
            </w:tr>
          </w:tbl>
          <w:p w14:paraId="62C926C4"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59E121B7" w14:textId="77777777" w:rsidR="00965728" w:rsidRPr="001038D4" w:rsidRDefault="00965728" w:rsidP="00601003">
            <w:pPr>
              <w:spacing w:before="225" w:after="225"/>
              <w:jc w:val="both"/>
              <w:rPr>
                <w:rFonts w:ascii="Arial" w:hAnsi="Arial" w:cs="Arial"/>
                <w:sz w:val="18"/>
                <w:szCs w:val="18"/>
              </w:rPr>
            </w:pPr>
            <w:r w:rsidRPr="001038D4">
              <w:rPr>
                <w:rFonts w:ascii="Arial" w:hAnsi="Arial" w:cs="Arial"/>
                <w:sz w:val="18"/>
                <w:szCs w:val="18"/>
              </w:rPr>
              <w:t>Pogodbena vrednost za projektno dokumentacijo je fiksna in nespremenljiva do konca izvedbe del po tej pogodbi ter zajema vse elemente cene vključno s popusti, davkom na dodano vrednost in drugimi odvisnimi stroški do predaje vseh delov dokumentacije ter ostalih storitev.</w:t>
            </w:r>
          </w:p>
          <w:p w14:paraId="2CD754A1" w14:textId="77777777" w:rsidR="00965728" w:rsidRPr="00245183"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 ____________</w:t>
            </w:r>
          </w:p>
        </w:tc>
      </w:tr>
    </w:tbl>
    <w:p w14:paraId="4D437F00" w14:textId="77777777" w:rsidR="00965728" w:rsidRDefault="00965728" w:rsidP="00C7113F">
      <w:pPr>
        <w:spacing w:after="0"/>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65728" w14:paraId="628E6588" w14:textId="77777777" w:rsidTr="00601003">
        <w:tc>
          <w:tcPr>
            <w:tcW w:w="0" w:type="auto"/>
            <w:tcMar>
              <w:top w:w="0" w:type="auto"/>
              <w:bottom w:w="0" w:type="auto"/>
            </w:tcMar>
          </w:tcPr>
          <w:p w14:paraId="316BFB0B" w14:textId="77777777" w:rsidR="00965728" w:rsidRPr="00452929" w:rsidRDefault="00965728" w:rsidP="00601003">
            <w:pPr>
              <w:spacing w:before="225" w:after="225"/>
              <w:jc w:val="both"/>
              <w:rPr>
                <w:rFonts w:ascii="Arial" w:hAnsi="Arial" w:cs="Arial"/>
                <w:sz w:val="18"/>
                <w:szCs w:val="18"/>
              </w:rPr>
            </w:pPr>
            <w:r w:rsidRPr="000F7B09">
              <w:rPr>
                <w:rFonts w:ascii="Arial" w:hAnsi="Arial" w:cs="Arial"/>
                <w:sz w:val="18"/>
                <w:szCs w:val="18"/>
              </w:rPr>
              <w:t xml:space="preserve">Naročnik bo pogodbena </w:t>
            </w:r>
            <w:r w:rsidRPr="00452929">
              <w:rPr>
                <w:rFonts w:ascii="Arial" w:hAnsi="Arial" w:cs="Arial"/>
                <w:sz w:val="18"/>
                <w:szCs w:val="18"/>
              </w:rPr>
              <w:t>dela (izdelavo projektne dokumentacije) plačeval v roku 30 dni od uradnega prejema pravilno izstavljenega računa za posamezno fazo, ki se izstavi po pisni potrditvi prejete dokumentacije s strani naročnika na naslednji način:</w:t>
            </w:r>
          </w:p>
          <w:p w14:paraId="168A98E2" w14:textId="77777777" w:rsidR="00965728" w:rsidRPr="00452929" w:rsidRDefault="00965728" w:rsidP="00965728">
            <w:pPr>
              <w:pStyle w:val="ListParagraph"/>
              <w:numPr>
                <w:ilvl w:val="0"/>
                <w:numId w:val="45"/>
              </w:numPr>
              <w:spacing w:before="225" w:after="225"/>
              <w:jc w:val="both"/>
              <w:rPr>
                <w:rFonts w:ascii="Arial" w:hAnsi="Arial" w:cs="Arial"/>
                <w:sz w:val="18"/>
                <w:szCs w:val="18"/>
              </w:rPr>
            </w:pPr>
            <w:r w:rsidRPr="00452929">
              <w:rPr>
                <w:rFonts w:ascii="Arial" w:hAnsi="Arial" w:cs="Arial"/>
                <w:sz w:val="18"/>
                <w:szCs w:val="18"/>
              </w:rPr>
              <w:t>70% pogodbene vrednosti za posamezno fazo dokumentacije v roku 30 dni od uradnega prejema elektronskega računa, ki bo izstavljen po predaji dopolnjene dokumentacije v pregled naročniku,</w:t>
            </w:r>
          </w:p>
          <w:p w14:paraId="5E17DF4E" w14:textId="77777777" w:rsidR="00965728" w:rsidRPr="00D646FC" w:rsidRDefault="00965728" w:rsidP="00965728">
            <w:pPr>
              <w:pStyle w:val="ListParagraph"/>
              <w:numPr>
                <w:ilvl w:val="0"/>
                <w:numId w:val="45"/>
              </w:numPr>
              <w:spacing w:before="225" w:after="225"/>
              <w:jc w:val="both"/>
              <w:rPr>
                <w:rFonts w:ascii="Arial" w:hAnsi="Arial" w:cs="Arial"/>
                <w:color w:val="808080" w:themeColor="background1" w:themeShade="80"/>
                <w:sz w:val="18"/>
                <w:szCs w:val="18"/>
              </w:rPr>
            </w:pPr>
            <w:r w:rsidRPr="00452929">
              <w:rPr>
                <w:rFonts w:ascii="Arial" w:hAnsi="Arial" w:cs="Arial"/>
                <w:sz w:val="18"/>
                <w:szCs w:val="18"/>
              </w:rPr>
              <w:t xml:space="preserve">30% pogodbene vrednosti za posamezno </w:t>
            </w:r>
            <w:r w:rsidRPr="000D41A2">
              <w:rPr>
                <w:rFonts w:ascii="Arial" w:hAnsi="Arial" w:cs="Arial"/>
                <w:color w:val="000000" w:themeColor="text1"/>
                <w:sz w:val="18"/>
                <w:szCs w:val="18"/>
              </w:rPr>
              <w:t>fazo dokumentacije v roku 30 dni od uradnega prejema elektronskega računa, ki bo izstavljen po predaji končne verzije dokumentacije, oz. pri DGD dokumentaciji po oddaji vloge za pridobitev GD na upravni organ.</w:t>
            </w:r>
          </w:p>
          <w:p w14:paraId="54DE9EEF" w14:textId="77777777" w:rsidR="00965728" w:rsidRDefault="00965728" w:rsidP="00601003">
            <w:pPr>
              <w:spacing w:before="225" w:after="225"/>
              <w:jc w:val="both"/>
              <w:rPr>
                <w:rFonts w:ascii="Arial" w:hAnsi="Arial" w:cs="Arial"/>
                <w:sz w:val="18"/>
                <w:szCs w:val="18"/>
              </w:rPr>
            </w:pPr>
            <w:r>
              <w:rPr>
                <w:rFonts w:ascii="Arial" w:hAnsi="Arial" w:cs="Arial"/>
                <w:sz w:val="18"/>
                <w:szCs w:val="18"/>
              </w:rPr>
              <w:t>Pogodbeno dogovorjena vrednost projektantskega nadzora se izplača po zaključku projekta oziroma pridobitvi uporabnega dovoljenja za izvedena dela.</w:t>
            </w:r>
          </w:p>
          <w:p w14:paraId="7B840A5E" w14:textId="77777777" w:rsidR="00965728" w:rsidRPr="000F7B09" w:rsidRDefault="00965728" w:rsidP="00601003">
            <w:pPr>
              <w:spacing w:before="225" w:after="225"/>
              <w:jc w:val="both"/>
            </w:pPr>
            <w:r w:rsidRPr="00452929">
              <w:rPr>
                <w:rFonts w:ascii="Arial" w:hAnsi="Arial" w:cs="Arial"/>
                <w:sz w:val="18"/>
                <w:szCs w:val="18"/>
              </w:rPr>
              <w:t>V primeru zamude lahko izvajalec</w:t>
            </w:r>
            <w:r w:rsidRPr="000F7B09">
              <w:rPr>
                <w:rFonts w:ascii="Arial" w:hAnsi="Arial" w:cs="Arial"/>
                <w:sz w:val="18"/>
                <w:szCs w:val="18"/>
              </w:rPr>
              <w:t xml:space="preserve"> naročniku zaračuna zakonske zamudne obresti.</w:t>
            </w:r>
          </w:p>
          <w:p w14:paraId="138EA64C" w14:textId="77777777" w:rsidR="00965728" w:rsidRDefault="00965728" w:rsidP="00601003">
            <w:pPr>
              <w:spacing w:before="225" w:after="225"/>
              <w:jc w:val="both"/>
            </w:pPr>
            <w:r w:rsidRPr="000F7B09">
              <w:rPr>
                <w:rFonts w:ascii="Arial" w:hAnsi="Arial" w:cs="Arial"/>
                <w:sz w:val="18"/>
                <w:szCs w:val="18"/>
              </w:rPr>
              <w:t>Izvajalec izda naročniku račun v osmih (8) dneh po opravljeni storitvi. Izvajalec izstavi račun v elektronski obliki (eRačun) preko spletnega portala UJPnet. Kot uradni prejem računa se šteje datum vnosa računa v sistem UJPnet.</w:t>
            </w:r>
          </w:p>
        </w:tc>
      </w:tr>
    </w:tbl>
    <w:p w14:paraId="0BDA0DE4" w14:textId="77777777" w:rsidR="00965728" w:rsidRDefault="00965728" w:rsidP="00C7113F">
      <w:pPr>
        <w:spacing w:after="0"/>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65728" w14:paraId="46C5BBDF" w14:textId="77777777" w:rsidTr="00601003">
        <w:tc>
          <w:tcPr>
            <w:tcW w:w="0" w:type="auto"/>
            <w:tcMar>
              <w:top w:w="0" w:type="auto"/>
              <w:bottom w:w="0" w:type="auto"/>
            </w:tcMar>
          </w:tcPr>
          <w:p w14:paraId="4753A47E" w14:textId="77777777" w:rsidR="00965728" w:rsidRDefault="00965728" w:rsidP="00601003">
            <w:pPr>
              <w:spacing w:before="225" w:after="225"/>
              <w:jc w:val="both"/>
            </w:pPr>
            <w:r>
              <w:rPr>
                <w:rFonts w:ascii="Arial" w:hAnsi="Arial" w:cs="Arial"/>
                <w:color w:val="000000"/>
                <w:sz w:val="18"/>
                <w:szCs w:val="18"/>
              </w:rPr>
              <w:t>Naročnik se zaveže plačati račun v 30 dneh od prejema računa na poslovni račun izvajalca. Za zamudo pri plačilu storitev je izvajalec upravičen do zaračunavanja zakonitih zamudnih obresti.</w:t>
            </w:r>
          </w:p>
          <w:p w14:paraId="6EDA463E" w14:textId="77777777" w:rsidR="00965728" w:rsidRDefault="00965728" w:rsidP="006010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AC543E3" w14:textId="77777777" w:rsidR="00965728" w:rsidRDefault="00965728" w:rsidP="00071740">
      <w:pPr>
        <w:spacing w:before="120" w:after="120"/>
        <w:jc w:val="both"/>
      </w:pPr>
      <w:r>
        <w:rPr>
          <w:rFonts w:ascii="Arial" w:hAnsi="Arial" w:cs="Arial"/>
          <w:b/>
          <w:bCs/>
          <w:color w:val="000000"/>
          <w:sz w:val="18"/>
          <w:szCs w:val="18"/>
        </w:rPr>
        <w:t>IV. IZVEDBENI ROKI</w:t>
      </w:r>
    </w:p>
    <w:p w14:paraId="6CCA2830" w14:textId="77777777" w:rsidR="00965728" w:rsidRDefault="00965728" w:rsidP="00C7113F">
      <w:pPr>
        <w:spacing w:after="0"/>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65728" w14:paraId="5A0DC8E1" w14:textId="77777777" w:rsidTr="00601003">
        <w:tc>
          <w:tcPr>
            <w:tcW w:w="0" w:type="auto"/>
            <w:tcMar>
              <w:top w:w="0" w:type="auto"/>
              <w:bottom w:w="0" w:type="auto"/>
            </w:tcMar>
          </w:tcPr>
          <w:p w14:paraId="2274B9A4" w14:textId="77777777" w:rsidR="00965728" w:rsidRDefault="00965728" w:rsidP="00601003">
            <w:pPr>
              <w:spacing w:before="225" w:after="225"/>
              <w:jc w:val="both"/>
              <w:rPr>
                <w:rFonts w:ascii="Arial" w:hAnsi="Arial" w:cs="Arial"/>
                <w:sz w:val="18"/>
                <w:szCs w:val="18"/>
              </w:rPr>
            </w:pPr>
            <w:r w:rsidRPr="000F7B09">
              <w:rPr>
                <w:rFonts w:ascii="Arial" w:hAnsi="Arial" w:cs="Arial"/>
                <w:sz w:val="18"/>
                <w:szCs w:val="18"/>
              </w:rPr>
              <w:t xml:space="preserve">Izvajalec se zavezuje </w:t>
            </w:r>
            <w:r w:rsidRPr="002F6C3B">
              <w:rPr>
                <w:rFonts w:ascii="Arial" w:hAnsi="Arial" w:cs="Arial"/>
                <w:sz w:val="18"/>
                <w:szCs w:val="18"/>
              </w:rPr>
              <w:t xml:space="preserve">z deli, ki so predmet te pogodbe, pričeti takoj po podpisu te pogodbe oz. po uvedbi v posel ter jih izvajati ter dokončati v naslednjih rokih, pri čemer je ob predaji vsake faze predviden rok za naročnikovo pisno </w:t>
            </w:r>
            <w:r w:rsidRPr="00270494">
              <w:rPr>
                <w:rFonts w:ascii="Arial" w:hAnsi="Arial" w:cs="Arial"/>
                <w:sz w:val="18"/>
                <w:szCs w:val="18"/>
              </w:rPr>
              <w:t>potrditev posamezne faze: </w:t>
            </w:r>
          </w:p>
          <w:p w14:paraId="2C80FD5C" w14:textId="5A826F7F" w:rsidR="00C7113F" w:rsidRDefault="00C7113F" w:rsidP="00601003">
            <w:pPr>
              <w:spacing w:before="225" w:after="225"/>
              <w:jc w:val="both"/>
              <w:rPr>
                <w:rFonts w:ascii="Arial" w:hAnsi="Arial" w:cs="Arial"/>
                <w:sz w:val="18"/>
                <w:szCs w:val="18"/>
              </w:rPr>
            </w:pPr>
            <w:r>
              <w:rPr>
                <w:rFonts w:ascii="Arial" w:hAnsi="Arial" w:cs="Arial"/>
                <w:sz w:val="18"/>
                <w:szCs w:val="18"/>
              </w:rPr>
              <w:lastRenderedPageBreak/>
              <w:t>Za sklop: _____</w:t>
            </w:r>
          </w:p>
          <w:tbl>
            <w:tblPr>
              <w:tblW w:w="0" w:type="auto"/>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5306"/>
              <w:gridCol w:w="3424"/>
            </w:tblGrid>
            <w:tr w:rsidR="00965728" w:rsidRPr="002A7ACF" w14:paraId="53EF65B1" w14:textId="77777777" w:rsidTr="00601003">
              <w:trPr>
                <w:jc w:val="center"/>
              </w:trPr>
              <w:tc>
                <w:tcPr>
                  <w:tcW w:w="5306" w:type="dxa"/>
                  <w:shd w:val="clear" w:color="auto" w:fill="D9D9D9" w:themeFill="background1" w:themeFillShade="D9"/>
                  <w:vAlign w:val="center"/>
                  <w:hideMark/>
                </w:tcPr>
                <w:p w14:paraId="73029A52" w14:textId="77777777" w:rsidR="00965728" w:rsidRPr="002A7ACF" w:rsidRDefault="00965728" w:rsidP="00601003">
                  <w:pPr>
                    <w:pStyle w:val="NormalWeb"/>
                    <w:spacing w:before="120" w:beforeAutospacing="0" w:after="120" w:afterAutospacing="0" w:line="276" w:lineRule="auto"/>
                    <w:jc w:val="center"/>
                    <w:rPr>
                      <w:rFonts w:ascii="Arial" w:hAnsi="Arial" w:cs="Arial"/>
                      <w:b/>
                      <w:bCs/>
                      <w:sz w:val="18"/>
                      <w:szCs w:val="18"/>
                    </w:rPr>
                  </w:pPr>
                  <w:r w:rsidRPr="002A7ACF">
                    <w:rPr>
                      <w:rFonts w:ascii="Arial" w:hAnsi="Arial" w:cs="Arial"/>
                      <w:b/>
                      <w:bCs/>
                      <w:sz w:val="18"/>
                      <w:szCs w:val="18"/>
                    </w:rPr>
                    <w:t xml:space="preserve">Vrsta </w:t>
                  </w:r>
                  <w:r>
                    <w:rPr>
                      <w:rFonts w:ascii="Arial" w:hAnsi="Arial" w:cs="Arial"/>
                      <w:b/>
                      <w:bCs/>
                      <w:sz w:val="18"/>
                      <w:szCs w:val="18"/>
                    </w:rPr>
                    <w:t>storitev</w:t>
                  </w:r>
                </w:p>
              </w:tc>
              <w:tc>
                <w:tcPr>
                  <w:tcW w:w="3424" w:type="dxa"/>
                  <w:shd w:val="clear" w:color="auto" w:fill="D9D9D9" w:themeFill="background1" w:themeFillShade="D9"/>
                  <w:vAlign w:val="center"/>
                  <w:hideMark/>
                </w:tcPr>
                <w:p w14:paraId="45E74283" w14:textId="77777777" w:rsidR="00965728" w:rsidRPr="002A7ACF" w:rsidRDefault="00965728" w:rsidP="00601003">
                  <w:pPr>
                    <w:pStyle w:val="NormalWeb"/>
                    <w:spacing w:before="120" w:beforeAutospacing="0" w:after="120" w:afterAutospacing="0" w:line="276" w:lineRule="auto"/>
                    <w:jc w:val="center"/>
                    <w:rPr>
                      <w:rFonts w:ascii="Arial" w:hAnsi="Arial" w:cs="Arial"/>
                      <w:b/>
                      <w:bCs/>
                      <w:sz w:val="18"/>
                      <w:szCs w:val="18"/>
                    </w:rPr>
                  </w:pPr>
                  <w:r w:rsidRPr="002A7ACF">
                    <w:rPr>
                      <w:rStyle w:val="s1"/>
                      <w:rFonts w:ascii="Arial" w:hAnsi="Arial" w:cs="Arial"/>
                      <w:b/>
                      <w:bCs/>
                      <w:sz w:val="18"/>
                      <w:szCs w:val="18"/>
                    </w:rPr>
                    <w:t>Rok</w:t>
                  </w:r>
                  <w:r w:rsidRPr="002A7ACF">
                    <w:rPr>
                      <w:rStyle w:val="s2"/>
                      <w:rFonts w:ascii="Arial" w:eastAsiaTheme="majorEastAsia" w:hAnsi="Arial" w:cs="Arial"/>
                      <w:b/>
                      <w:bCs/>
                      <w:sz w:val="18"/>
                      <w:szCs w:val="18"/>
                    </w:rPr>
                    <w:t>i</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i</w:t>
                  </w:r>
                  <w:r w:rsidRPr="002A7ACF">
                    <w:rPr>
                      <w:rStyle w:val="s2"/>
                      <w:rFonts w:ascii="Arial" w:eastAsiaTheme="majorEastAsia" w:hAnsi="Arial" w:cs="Arial"/>
                      <w:b/>
                      <w:bCs/>
                      <w:sz w:val="18"/>
                      <w:szCs w:val="18"/>
                    </w:rPr>
                    <w:t>n</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pogoj</w:t>
                  </w:r>
                  <w:r w:rsidRPr="002A7ACF">
                    <w:rPr>
                      <w:rStyle w:val="s2"/>
                      <w:rFonts w:ascii="Arial" w:eastAsiaTheme="majorEastAsia" w:hAnsi="Arial" w:cs="Arial"/>
                      <w:b/>
                      <w:bCs/>
                      <w:sz w:val="18"/>
                      <w:szCs w:val="18"/>
                    </w:rPr>
                    <w:t>i</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z</w:t>
                  </w:r>
                  <w:r w:rsidRPr="002A7ACF">
                    <w:rPr>
                      <w:rStyle w:val="s2"/>
                      <w:rFonts w:ascii="Arial" w:eastAsiaTheme="majorEastAsia" w:hAnsi="Arial" w:cs="Arial"/>
                      <w:b/>
                      <w:bCs/>
                      <w:sz w:val="18"/>
                      <w:szCs w:val="18"/>
                    </w:rPr>
                    <w:t>a</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izvedb</w:t>
                  </w:r>
                  <w:r w:rsidRPr="002A7ACF">
                    <w:rPr>
                      <w:rStyle w:val="s2"/>
                      <w:rFonts w:ascii="Arial" w:eastAsiaTheme="majorEastAsia" w:hAnsi="Arial" w:cs="Arial"/>
                      <w:b/>
                      <w:bCs/>
                      <w:sz w:val="18"/>
                      <w:szCs w:val="18"/>
                    </w:rPr>
                    <w:t>o</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de</w:t>
                  </w:r>
                  <w:r w:rsidRPr="002A7ACF">
                    <w:rPr>
                      <w:rStyle w:val="s2"/>
                      <w:rFonts w:ascii="Arial" w:eastAsiaTheme="majorEastAsia" w:hAnsi="Arial" w:cs="Arial"/>
                      <w:b/>
                      <w:bCs/>
                      <w:sz w:val="18"/>
                      <w:szCs w:val="18"/>
                    </w:rPr>
                    <w:t>l</w:t>
                  </w:r>
                </w:p>
              </w:tc>
            </w:tr>
            <w:tr w:rsidR="00F7103F" w:rsidRPr="002A7ACF" w14:paraId="4AA8AC2B" w14:textId="77777777" w:rsidTr="00601003">
              <w:trPr>
                <w:jc w:val="center"/>
              </w:trPr>
              <w:tc>
                <w:tcPr>
                  <w:tcW w:w="5306" w:type="dxa"/>
                  <w:vAlign w:val="center"/>
                  <w:hideMark/>
                </w:tcPr>
                <w:p w14:paraId="221D29CB"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mnen</w:t>
                  </w:r>
                  <w:r w:rsidRPr="002A7ACF">
                    <w:rPr>
                      <w:rStyle w:val="s2"/>
                      <w:rFonts w:ascii="Arial" w:eastAsiaTheme="majorEastAsia" w:hAnsi="Arial" w:cs="Arial"/>
                      <w:sz w:val="18"/>
                      <w:szCs w:val="18"/>
                    </w:rPr>
                    <w:t>j</w:t>
                  </w:r>
                  <w:r w:rsidRPr="002A7ACF">
                    <w:rPr>
                      <w:rStyle w:val="s5"/>
                      <w:rFonts w:ascii="Arial"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(DGD</w:t>
                  </w:r>
                  <w:r w:rsidRPr="002A7ACF">
                    <w:rPr>
                      <w:rStyle w:val="s2"/>
                      <w:rFonts w:ascii="Arial" w:eastAsiaTheme="majorEastAsia" w:hAnsi="Arial" w:cs="Arial"/>
                      <w:sz w:val="18"/>
                      <w:szCs w:val="18"/>
                    </w:rPr>
                    <w:t>)</w:t>
                  </w:r>
                </w:p>
              </w:tc>
              <w:tc>
                <w:tcPr>
                  <w:tcW w:w="3424" w:type="dxa"/>
                  <w:vAlign w:val="center"/>
                  <w:hideMark/>
                </w:tcPr>
                <w:p w14:paraId="53D91933" w14:textId="74BD3BC1"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Fonts w:ascii="Arial" w:hAnsi="Arial" w:cs="Arial"/>
                      <w:sz w:val="18"/>
                      <w:szCs w:val="18"/>
                    </w:rPr>
                    <w:t>najkasneje do 29.1.2026</w:t>
                  </w:r>
                </w:p>
              </w:tc>
            </w:tr>
            <w:tr w:rsidR="00F7103F" w:rsidRPr="002A7ACF" w14:paraId="20BF3F8E" w14:textId="77777777" w:rsidTr="00601003">
              <w:trPr>
                <w:jc w:val="center"/>
              </w:trPr>
              <w:tc>
                <w:tcPr>
                  <w:tcW w:w="5306" w:type="dxa"/>
                  <w:vAlign w:val="center"/>
                  <w:hideMark/>
                </w:tcPr>
                <w:p w14:paraId="43E1C403"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Oddaj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vlog</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5"/>
                      <w:rFonts w:ascii="Arial"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p>
              </w:tc>
              <w:tc>
                <w:tcPr>
                  <w:tcW w:w="3424" w:type="dxa"/>
                  <w:vAlign w:val="center"/>
                  <w:hideMark/>
                </w:tcPr>
                <w:p w14:paraId="4729917D" w14:textId="118CE60F"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Style w:val="s1"/>
                      <w:rFonts w:ascii="Arial" w:hAnsi="Arial" w:cs="Arial"/>
                      <w:sz w:val="18"/>
                      <w:szCs w:val="18"/>
                    </w:rPr>
                    <w:t>15</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dn</w:t>
                  </w:r>
                  <w:r w:rsidRPr="00AF18C8">
                    <w:rPr>
                      <w:rStyle w:val="s2"/>
                      <w:rFonts w:ascii="Arial" w:eastAsiaTheme="majorEastAsia" w:hAnsi="Arial" w:cs="Arial"/>
                      <w:sz w:val="18"/>
                      <w:szCs w:val="18"/>
                    </w:rPr>
                    <w:t>i</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p</w:t>
                  </w:r>
                  <w:r w:rsidRPr="00AF18C8">
                    <w:rPr>
                      <w:rStyle w:val="s2"/>
                      <w:rFonts w:ascii="Arial" w:eastAsiaTheme="majorEastAsia" w:hAnsi="Arial" w:cs="Arial"/>
                      <w:sz w:val="18"/>
                      <w:szCs w:val="18"/>
                    </w:rPr>
                    <w:t>o</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pridobitv</w:t>
                  </w:r>
                  <w:r w:rsidRPr="00AF18C8">
                    <w:rPr>
                      <w:rStyle w:val="s2"/>
                      <w:rFonts w:ascii="Arial" w:eastAsiaTheme="majorEastAsia" w:hAnsi="Arial" w:cs="Arial"/>
                      <w:sz w:val="18"/>
                      <w:szCs w:val="18"/>
                    </w:rPr>
                    <w:t>i</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vse</w:t>
                  </w:r>
                  <w:r w:rsidRPr="00AF18C8">
                    <w:rPr>
                      <w:rStyle w:val="s2"/>
                      <w:rFonts w:ascii="Arial" w:eastAsiaTheme="majorEastAsia" w:hAnsi="Arial" w:cs="Arial"/>
                      <w:sz w:val="18"/>
                      <w:szCs w:val="18"/>
                    </w:rPr>
                    <w:t>h</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mnen</w:t>
                  </w:r>
                  <w:r w:rsidRPr="00AF18C8">
                    <w:rPr>
                      <w:rStyle w:val="s2"/>
                      <w:rFonts w:ascii="Arial" w:eastAsiaTheme="majorEastAsia" w:hAnsi="Arial" w:cs="Arial"/>
                      <w:sz w:val="18"/>
                      <w:szCs w:val="18"/>
                    </w:rPr>
                    <w:t>j</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i</w:t>
                  </w:r>
                  <w:r w:rsidRPr="00AF18C8">
                    <w:rPr>
                      <w:rStyle w:val="s2"/>
                      <w:rFonts w:ascii="Arial" w:eastAsiaTheme="majorEastAsia" w:hAnsi="Arial" w:cs="Arial"/>
                      <w:sz w:val="18"/>
                      <w:szCs w:val="18"/>
                    </w:rPr>
                    <w:t>n</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soglasi</w:t>
                  </w:r>
                  <w:r w:rsidRPr="00AF18C8">
                    <w:rPr>
                      <w:rStyle w:val="s2"/>
                      <w:rFonts w:ascii="Arial" w:eastAsiaTheme="majorEastAsia" w:hAnsi="Arial" w:cs="Arial"/>
                      <w:sz w:val="18"/>
                      <w:szCs w:val="18"/>
                    </w:rPr>
                    <w:t>j</w:t>
                  </w:r>
                </w:p>
              </w:tc>
            </w:tr>
            <w:tr w:rsidR="00F7103F" w:rsidRPr="002A7ACF" w14:paraId="09B03F8E" w14:textId="77777777" w:rsidTr="00601003">
              <w:trPr>
                <w:jc w:val="center"/>
              </w:trPr>
              <w:tc>
                <w:tcPr>
                  <w:tcW w:w="5306" w:type="dxa"/>
                  <w:vAlign w:val="center"/>
                  <w:hideMark/>
                </w:tcPr>
                <w:p w14:paraId="63F5E793"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gradnj</w:t>
                  </w:r>
                  <w:r w:rsidRPr="002A7ACF">
                    <w:rPr>
                      <w:rStyle w:val="s2"/>
                      <w:rFonts w:ascii="Arial" w:eastAsiaTheme="majorEastAsia" w:hAnsi="Arial" w:cs="Arial"/>
                      <w:sz w:val="18"/>
                      <w:szCs w:val="18"/>
                    </w:rPr>
                    <w:t>e</w:t>
                  </w:r>
                  <w:r w:rsidRPr="002A7ACF">
                    <w:rPr>
                      <w:rStyle w:val="s5"/>
                      <w:rFonts w:ascii="Arial" w:hAnsi="Arial" w:cs="Arial"/>
                      <w:sz w:val="18"/>
                      <w:szCs w:val="18"/>
                    </w:rPr>
                    <w:t xml:space="preserve"> </w:t>
                  </w:r>
                  <w:r w:rsidRPr="002A7ACF">
                    <w:rPr>
                      <w:rStyle w:val="s1"/>
                      <w:rFonts w:ascii="Arial" w:hAnsi="Arial" w:cs="Arial"/>
                      <w:sz w:val="18"/>
                      <w:szCs w:val="18"/>
                    </w:rPr>
                    <w:t>(PZI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vključn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2"/>
                      <w:rFonts w:ascii="Arial" w:eastAsiaTheme="majorEastAsia" w:hAnsi="Arial" w:cs="Arial"/>
                      <w:sz w:val="18"/>
                      <w:szCs w:val="18"/>
                    </w:rPr>
                    <w:t>s</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vsem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elaborati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izkazi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poročili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izračuni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tehnološkim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popis</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del</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specifikacijam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drugim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5"/>
                      <w:rFonts w:ascii="Arial" w:hAnsi="Arial" w:cs="Arial"/>
                      <w:sz w:val="18"/>
                      <w:szCs w:val="18"/>
                    </w:rPr>
                    <w:t xml:space="preserve"> </w:t>
                  </w:r>
                  <w:r w:rsidRPr="002A7ACF">
                    <w:rPr>
                      <w:rStyle w:val="s1"/>
                      <w:rFonts w:ascii="Arial" w:hAnsi="Arial" w:cs="Arial"/>
                      <w:sz w:val="18"/>
                      <w:szCs w:val="18"/>
                    </w:rPr>
                    <w:t>element</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celovit</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segment</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PZI</w:t>
                  </w:r>
                </w:p>
              </w:tc>
              <w:tc>
                <w:tcPr>
                  <w:tcW w:w="3424" w:type="dxa"/>
                  <w:vAlign w:val="center"/>
                  <w:hideMark/>
                </w:tcPr>
                <w:p w14:paraId="6BC1ED0F" w14:textId="28DCEDE5"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Style w:val="s3"/>
                      <w:rFonts w:ascii="Arial" w:hAnsi="Arial" w:cs="Arial"/>
                      <w:sz w:val="18"/>
                      <w:szCs w:val="18"/>
                    </w:rPr>
                    <w:t xml:space="preserve">najkasneje do </w:t>
                  </w:r>
                  <w:r w:rsidR="00071740">
                    <w:t>__.__.____</w:t>
                  </w:r>
                </w:p>
              </w:tc>
            </w:tr>
            <w:tr w:rsidR="00965728" w:rsidRPr="002A7ACF" w14:paraId="78AEECCF" w14:textId="77777777" w:rsidTr="00601003">
              <w:trPr>
                <w:jc w:val="center"/>
              </w:trPr>
              <w:tc>
                <w:tcPr>
                  <w:tcW w:w="5306" w:type="dxa"/>
                  <w:vAlign w:val="center"/>
                </w:tcPr>
                <w:p w14:paraId="4982DBAA" w14:textId="77777777" w:rsidR="00965728" w:rsidRPr="002A7ACF" w:rsidRDefault="00965728" w:rsidP="00601003">
                  <w:pPr>
                    <w:pStyle w:val="NormalWeb"/>
                    <w:spacing w:before="120" w:beforeAutospacing="0" w:after="120" w:afterAutospacing="0" w:line="276" w:lineRule="auto"/>
                    <w:jc w:val="center"/>
                    <w:rPr>
                      <w:rStyle w:val="s1"/>
                      <w:rFonts w:ascii="Arial" w:hAnsi="Arial" w:cs="Arial"/>
                      <w:sz w:val="18"/>
                      <w:szCs w:val="18"/>
                    </w:rPr>
                  </w:pPr>
                  <w:r w:rsidRPr="00504E59">
                    <w:rPr>
                      <w:rStyle w:val="s1"/>
                      <w:rFonts w:ascii="Arial" w:hAnsi="Arial" w:cs="Arial"/>
                      <w:color w:val="000000" w:themeColor="text1"/>
                      <w:sz w:val="18"/>
                      <w:szCs w:val="18"/>
                    </w:rPr>
                    <w:t>Spremljanje gradnje (projektantski nadzor)</w:t>
                  </w:r>
                </w:p>
              </w:tc>
              <w:tc>
                <w:tcPr>
                  <w:tcW w:w="3424" w:type="dxa"/>
                  <w:vAlign w:val="center"/>
                </w:tcPr>
                <w:p w14:paraId="3C31E1A0"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2"/>
                      <w:rFonts w:ascii="Arial" w:hAnsi="Arial" w:cs="Arial"/>
                      <w:color w:val="000000" w:themeColor="text1"/>
                      <w:sz w:val="18"/>
                      <w:szCs w:val="18"/>
                    </w:rPr>
                    <w:t>S</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dogovorjene</w:t>
                  </w:r>
                  <w:r w:rsidRPr="00BE0AAD">
                    <w:rPr>
                      <w:rStyle w:val="s2"/>
                      <w:rFonts w:ascii="Arial" w:eastAsiaTheme="majorEastAsia" w:hAnsi="Arial" w:cs="Arial"/>
                      <w:color w:val="000000" w:themeColor="text1"/>
                      <w:sz w:val="18"/>
                      <w:szCs w:val="18"/>
                    </w:rPr>
                    <w:t>m</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obseg</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izvaj</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ve</w:t>
                  </w:r>
                  <w:r w:rsidRPr="00BE0AAD">
                    <w:rPr>
                      <w:rStyle w:val="s2"/>
                      <w:rFonts w:ascii="Arial" w:eastAsiaTheme="majorEastAsia" w:hAnsi="Arial" w:cs="Arial"/>
                      <w:color w:val="000000" w:themeColor="text1"/>
                      <w:sz w:val="18"/>
                      <w:szCs w:val="18"/>
                    </w:rPr>
                    <w:t>s</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ča</w:t>
                  </w:r>
                  <w:r w:rsidRPr="00BE0AAD">
                    <w:rPr>
                      <w:rStyle w:val="s2"/>
                      <w:rFonts w:ascii="Arial" w:eastAsiaTheme="majorEastAsia" w:hAnsi="Arial" w:cs="Arial"/>
                      <w:color w:val="000000" w:themeColor="text1"/>
                      <w:sz w:val="18"/>
                      <w:szCs w:val="18"/>
                    </w:rPr>
                    <w:t>s</w:t>
                  </w:r>
                  <w:r>
                    <w:rPr>
                      <w:rStyle w:val="s2"/>
                      <w:rFonts w:ascii="Arial" w:eastAsiaTheme="majorEastAsia" w:hAnsi="Arial" w:cs="Arial"/>
                      <w:color w:val="000000" w:themeColor="text1"/>
                      <w:sz w:val="18"/>
                      <w:szCs w:val="18"/>
                    </w:rPr>
                    <w:t xml:space="preserve"> izvedbe </w:t>
                  </w:r>
                  <w:r w:rsidRPr="00BE0AAD">
                    <w:rPr>
                      <w:rStyle w:val="s1"/>
                      <w:rFonts w:ascii="Arial" w:hAnsi="Arial" w:cs="Arial"/>
                      <w:color w:val="000000" w:themeColor="text1"/>
                      <w:sz w:val="18"/>
                      <w:szCs w:val="18"/>
                    </w:rPr>
                    <w:t>GO</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de</w:t>
                  </w:r>
                  <w:r w:rsidRPr="00BE0AAD">
                    <w:rPr>
                      <w:rStyle w:val="s2"/>
                      <w:rFonts w:ascii="Arial" w:eastAsiaTheme="majorEastAsia" w:hAnsi="Arial" w:cs="Arial"/>
                      <w:color w:val="000000" w:themeColor="text1"/>
                      <w:sz w:val="18"/>
                      <w:szCs w:val="18"/>
                    </w:rPr>
                    <w:t>l,</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skladn</w:t>
                  </w:r>
                  <w:r w:rsidRPr="00BE0AAD">
                    <w:rPr>
                      <w:rStyle w:val="s2"/>
                      <w:rFonts w:ascii="Arial" w:eastAsiaTheme="majorEastAsia" w:hAnsi="Arial" w:cs="Arial"/>
                      <w:color w:val="000000" w:themeColor="text1"/>
                      <w:sz w:val="18"/>
                      <w:szCs w:val="18"/>
                    </w:rPr>
                    <w:t>o</w:t>
                  </w:r>
                  <w:r w:rsidRPr="00BE0AAD">
                    <w:rPr>
                      <w:rStyle w:val="s2"/>
                      <w:rFonts w:ascii="Arial"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s</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poteko</w:t>
                  </w:r>
                  <w:r w:rsidRPr="00BE0AAD">
                    <w:rPr>
                      <w:rStyle w:val="s2"/>
                      <w:rFonts w:ascii="Arial" w:eastAsiaTheme="majorEastAsia" w:hAnsi="Arial" w:cs="Arial"/>
                      <w:color w:val="000000" w:themeColor="text1"/>
                      <w:sz w:val="18"/>
                      <w:szCs w:val="18"/>
                    </w:rPr>
                    <w:t>m</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gradbeni</w:t>
                  </w:r>
                  <w:r w:rsidRPr="00BE0AAD">
                    <w:rPr>
                      <w:rStyle w:val="s2"/>
                      <w:rFonts w:ascii="Arial" w:eastAsiaTheme="majorEastAsia" w:hAnsi="Arial" w:cs="Arial"/>
                      <w:color w:val="000000" w:themeColor="text1"/>
                      <w:sz w:val="18"/>
                      <w:szCs w:val="18"/>
                    </w:rPr>
                    <w:t>h</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del</w:t>
                  </w:r>
                  <w:r w:rsidRPr="00BE0AAD">
                    <w:rPr>
                      <w:rStyle w:val="s2"/>
                      <w:rFonts w:ascii="Arial" w:eastAsiaTheme="majorEastAsia" w:hAnsi="Arial" w:cs="Arial"/>
                      <w:color w:val="000000" w:themeColor="text1"/>
                      <w:sz w:val="18"/>
                      <w:szCs w:val="18"/>
                    </w:rPr>
                    <w:t>,</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d</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primopredaj</w:t>
                  </w:r>
                  <w:r w:rsidRPr="00BE0AAD">
                    <w:rPr>
                      <w:rStyle w:val="s2"/>
                      <w:rFonts w:ascii="Arial" w:eastAsiaTheme="majorEastAsia" w:hAnsi="Arial" w:cs="Arial"/>
                      <w:color w:val="000000" w:themeColor="text1"/>
                      <w:sz w:val="18"/>
                      <w:szCs w:val="18"/>
                    </w:rPr>
                    <w:t>e</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naročnik</w:t>
                  </w:r>
                  <w:r w:rsidRPr="00BE0AAD">
                    <w:rPr>
                      <w:rStyle w:val="s2"/>
                      <w:rFonts w:ascii="Arial" w:eastAsiaTheme="majorEastAsia" w:hAnsi="Arial" w:cs="Arial"/>
                      <w:color w:val="000000" w:themeColor="text1"/>
                      <w:sz w:val="18"/>
                      <w:szCs w:val="18"/>
                    </w:rPr>
                    <w:t>u</w:t>
                  </w:r>
                  <w:r>
                    <w:rPr>
                      <w:rStyle w:val="s2"/>
                      <w:rFonts w:ascii="Arial" w:eastAsiaTheme="majorEastAsia" w:hAnsi="Arial" w:cs="Arial"/>
                      <w:color w:val="000000" w:themeColor="text1"/>
                      <w:sz w:val="18"/>
                      <w:szCs w:val="18"/>
                    </w:rPr>
                    <w:t>.</w:t>
                  </w:r>
                </w:p>
                <w:p w14:paraId="60A97AEF"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1"/>
                      <w:rFonts w:ascii="Arial" w:hAnsi="Arial" w:cs="Arial"/>
                      <w:color w:val="000000" w:themeColor="text1"/>
                      <w:sz w:val="18"/>
                      <w:szCs w:val="18"/>
                    </w:rPr>
                    <w:t>Spremljanj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gradnj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pomeni</w:t>
                  </w:r>
                  <w:r w:rsidRPr="00BE0AAD">
                    <w:rPr>
                      <w:rStyle w:val="s2"/>
                      <w:rFonts w:ascii="Arial" w:eastAsiaTheme="majorEastAsia" w:hAnsi="Arial" w:cs="Arial"/>
                      <w:color w:val="000000" w:themeColor="text1"/>
                      <w:sz w:val="18"/>
                      <w:szCs w:val="18"/>
                    </w:rPr>
                    <w:t>:</w:t>
                  </w:r>
                </w:p>
                <w:p w14:paraId="60DE0B6C"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1"/>
                      <w:rFonts w:ascii="Arial" w:hAnsi="Arial" w:cs="Arial"/>
                      <w:color w:val="000000" w:themeColor="text1"/>
                      <w:sz w:val="18"/>
                      <w:szCs w:val="18"/>
                    </w:rPr>
                    <w:t>a</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najman</w:t>
                  </w:r>
                  <w:r w:rsidRPr="00BE0AAD">
                    <w:rPr>
                      <w:rStyle w:val="s2"/>
                      <w:rFonts w:ascii="Arial" w:eastAsiaTheme="majorEastAsia" w:hAnsi="Arial" w:cs="Arial"/>
                      <w:color w:val="000000" w:themeColor="text1"/>
                      <w:sz w:val="18"/>
                      <w:szCs w:val="18"/>
                    </w:rPr>
                    <w:t>j</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1</w:t>
                  </w:r>
                  <w:r w:rsidRPr="00BE0AAD">
                    <w:rPr>
                      <w:rStyle w:val="s2"/>
                      <w:rFonts w:ascii="Arial" w:eastAsiaTheme="majorEastAsia" w:hAnsi="Arial" w:cs="Arial"/>
                      <w:color w:val="000000" w:themeColor="text1"/>
                      <w:sz w:val="18"/>
                      <w:szCs w:val="18"/>
                    </w:rPr>
                    <w:t>x</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tedensk</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prisotnos</w:t>
                  </w:r>
                  <w:r w:rsidRPr="00BE0AAD">
                    <w:rPr>
                      <w:rStyle w:val="s2"/>
                      <w:rFonts w:ascii="Arial" w:eastAsiaTheme="majorEastAsia" w:hAnsi="Arial" w:cs="Arial"/>
                      <w:color w:val="000000" w:themeColor="text1"/>
                      <w:sz w:val="18"/>
                      <w:szCs w:val="18"/>
                    </w:rPr>
                    <w:t>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vodj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projekt</w:t>
                  </w:r>
                  <w:r w:rsidRPr="00BE0AAD">
                    <w:rPr>
                      <w:rStyle w:val="s2"/>
                      <w:rFonts w:ascii="Arial" w:eastAsiaTheme="majorEastAsia" w:hAnsi="Arial" w:cs="Arial"/>
                      <w:color w:val="000000" w:themeColor="text1"/>
                      <w:sz w:val="18"/>
                      <w:szCs w:val="18"/>
                    </w:rPr>
                    <w:t>a</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oz</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njegovi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pooblaščence</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gradbiščni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koordinacijski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sestankih</w:t>
                  </w:r>
                  <w:r w:rsidRPr="00BE0AAD">
                    <w:rPr>
                      <w:rStyle w:val="s2"/>
                      <w:rFonts w:ascii="Arial" w:eastAsiaTheme="majorEastAsia" w:hAnsi="Arial" w:cs="Arial"/>
                      <w:color w:val="000000" w:themeColor="text1"/>
                      <w:sz w:val="18"/>
                      <w:szCs w:val="18"/>
                    </w:rPr>
                    <w:t>,</w:t>
                  </w:r>
                </w:p>
                <w:p w14:paraId="41691DF4" w14:textId="77777777" w:rsidR="00965728" w:rsidRDefault="00965728" w:rsidP="00601003">
                  <w:pPr>
                    <w:pStyle w:val="NormalWeb"/>
                    <w:spacing w:before="120" w:beforeAutospacing="0" w:after="120" w:afterAutospacing="0" w:line="276" w:lineRule="auto"/>
                    <w:jc w:val="center"/>
                    <w:rPr>
                      <w:rStyle w:val="s3"/>
                      <w:rFonts w:ascii="Arial" w:hAnsi="Arial"/>
                      <w:sz w:val="18"/>
                      <w:szCs w:val="18"/>
                    </w:rPr>
                  </w:pPr>
                  <w:r w:rsidRPr="00BE0AAD">
                    <w:rPr>
                      <w:rStyle w:val="s1"/>
                      <w:rFonts w:ascii="Arial" w:hAnsi="Arial" w:cs="Arial"/>
                      <w:color w:val="000000" w:themeColor="text1"/>
                      <w:sz w:val="18"/>
                      <w:szCs w:val="18"/>
                    </w:rPr>
                    <w:t>b</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pozi</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izvajalca</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vodj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investitorj</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prisotnos</w:t>
                  </w:r>
                  <w:r w:rsidRPr="00BE0AAD">
                    <w:rPr>
                      <w:rStyle w:val="s2"/>
                      <w:rFonts w:ascii="Arial" w:eastAsiaTheme="majorEastAsia" w:hAnsi="Arial" w:cs="Arial"/>
                      <w:color w:val="000000" w:themeColor="text1"/>
                      <w:sz w:val="18"/>
                      <w:szCs w:val="18"/>
                    </w:rPr>
                    <w:t>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tud</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pooblaščeni</w:t>
                  </w:r>
                  <w:r w:rsidRPr="00BE0AAD">
                    <w:rPr>
                      <w:rStyle w:val="s2"/>
                      <w:rFonts w:ascii="Arial" w:eastAsiaTheme="majorEastAsia" w:hAnsi="Arial" w:cs="Arial"/>
                      <w:color w:val="000000" w:themeColor="text1"/>
                      <w:sz w:val="18"/>
                      <w:szCs w:val="18"/>
                    </w:rPr>
                    <w:t>h</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arhitekto</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inženirje</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w:t>
                  </w:r>
                  <w:r w:rsidRPr="00BE0AAD">
                    <w:rPr>
                      <w:rStyle w:val="s1"/>
                      <w:color w:val="000000" w:themeColor="text1"/>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gradbiščni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koordinacijski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sestankih</w:t>
                  </w:r>
                  <w:r w:rsidRPr="00BE0AAD">
                    <w:rPr>
                      <w:rStyle w:val="s2"/>
                      <w:rFonts w:ascii="Arial" w:eastAsiaTheme="majorEastAsia" w:hAnsi="Arial" w:cs="Arial"/>
                      <w:color w:val="000000" w:themeColor="text1"/>
                      <w:sz w:val="18"/>
                      <w:szCs w:val="18"/>
                    </w:rPr>
                    <w:t>,</w:t>
                  </w:r>
                  <w:r w:rsidRPr="00BE0AAD">
                    <w:rPr>
                      <w:rStyle w:val="s2"/>
                      <w:rFonts w:ascii="Arial"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obdobj</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gradnje</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vs</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primopredaj</w:t>
                  </w:r>
                  <w:r w:rsidRPr="00BE0AAD">
                    <w:rPr>
                      <w:rStyle w:val="s2"/>
                      <w:rFonts w:ascii="Arial" w:eastAsiaTheme="majorEastAsia" w:hAnsi="Arial" w:cs="Arial"/>
                      <w:color w:val="000000" w:themeColor="text1"/>
                      <w:sz w:val="18"/>
                      <w:szCs w:val="18"/>
                    </w:rPr>
                    <w:t>e</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objekt</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naročnik</w:t>
                  </w:r>
                  <w:r>
                    <w:rPr>
                      <w:rStyle w:val="s1"/>
                      <w:rFonts w:ascii="Arial" w:hAnsi="Arial" w:cs="Arial"/>
                      <w:color w:val="000000" w:themeColor="text1"/>
                      <w:sz w:val="18"/>
                      <w:szCs w:val="18"/>
                    </w:rPr>
                    <w:t>u oziroma pridobitve uporabnega dovoljenja.</w:t>
                  </w:r>
                </w:p>
              </w:tc>
            </w:tr>
          </w:tbl>
          <w:p w14:paraId="69BFB2DD" w14:textId="77777777" w:rsidR="00965728" w:rsidRPr="00270494" w:rsidRDefault="00965728" w:rsidP="00601003">
            <w:pPr>
              <w:spacing w:before="225" w:after="225"/>
              <w:jc w:val="both"/>
            </w:pPr>
            <w:r w:rsidRPr="00270494">
              <w:rPr>
                <w:rFonts w:ascii="Arial"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 Odpoved mora biti pisna. </w:t>
            </w:r>
          </w:p>
          <w:p w14:paraId="7A3DB740" w14:textId="77777777" w:rsidR="00965728" w:rsidRPr="000F7B09" w:rsidRDefault="00965728" w:rsidP="00601003">
            <w:pPr>
              <w:spacing w:before="225" w:after="225"/>
              <w:jc w:val="both"/>
            </w:pPr>
            <w:r w:rsidRPr="00270494">
              <w:rPr>
                <w:rFonts w:ascii="Arial"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w:t>
            </w:r>
            <w:r w:rsidRPr="000F7B09">
              <w:rPr>
                <w:rFonts w:ascii="Arial" w:hAnsi="Arial" w:cs="Arial"/>
                <w:sz w:val="18"/>
                <w:szCs w:val="18"/>
              </w:rPr>
              <w:t xml:space="preserve"> morejo biti razlog za podaljšanje roka.</w:t>
            </w:r>
            <w:r>
              <w:rPr>
                <w:rFonts w:ascii="Arial" w:hAnsi="Arial" w:cs="Arial"/>
                <w:sz w:val="18"/>
                <w:szCs w:val="18"/>
              </w:rPr>
              <w:t xml:space="preserve"> </w:t>
            </w:r>
            <w:r w:rsidRPr="000F7B09">
              <w:rPr>
                <w:rFonts w:ascii="Arial" w:hAnsi="Arial" w:cs="Arial"/>
                <w:sz w:val="18"/>
                <w:szCs w:val="18"/>
              </w:rPr>
              <w:t>Izvajalec se zavezuje, da bo dela po potrebi izvajal tudi izven običajnega delovnega časa, ne da bi zato zahteval posebna denarna nadomestila.</w:t>
            </w:r>
          </w:p>
          <w:p w14:paraId="2CAC12D4" w14:textId="77777777" w:rsidR="00965728" w:rsidRPr="000F7B09" w:rsidRDefault="00965728" w:rsidP="00601003">
            <w:pPr>
              <w:spacing w:before="225" w:after="225"/>
              <w:jc w:val="both"/>
            </w:pPr>
            <w:r w:rsidRPr="000F7B09">
              <w:rPr>
                <w:rFonts w:ascii="Arial"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605B1D2A" w14:textId="77777777" w:rsidR="00965728" w:rsidRDefault="00965728" w:rsidP="00601003">
            <w:pPr>
              <w:spacing w:before="225" w:after="225"/>
              <w:jc w:val="both"/>
            </w:pPr>
            <w:r w:rsidRPr="000F7B09">
              <w:rPr>
                <w:rFonts w:ascii="Arial" w:hAnsi="Arial" w:cs="Arial"/>
                <w:sz w:val="18"/>
                <w:szCs w:val="18"/>
              </w:rPr>
              <w:t>V primeru kakršnega koli podaljšanja pogodbenega roka izvajalec ni upravičen do povišanja pogodbene vrednosti.</w:t>
            </w:r>
          </w:p>
          <w:p w14:paraId="227ABF68" w14:textId="77777777" w:rsidR="00965728" w:rsidRDefault="00965728" w:rsidP="00601003">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6325328E" w14:textId="77777777" w:rsidR="004D5922" w:rsidRDefault="004D5922" w:rsidP="00965728">
      <w:pPr>
        <w:spacing w:before="225" w:after="225"/>
        <w:jc w:val="both"/>
        <w:rPr>
          <w:rFonts w:ascii="Arial" w:hAnsi="Arial" w:cs="Arial"/>
          <w:b/>
          <w:bCs/>
          <w:color w:val="000000"/>
          <w:sz w:val="18"/>
          <w:szCs w:val="18"/>
        </w:rPr>
      </w:pPr>
    </w:p>
    <w:p w14:paraId="5DE0403F" w14:textId="249E2CB0" w:rsidR="00965728" w:rsidRDefault="00965728" w:rsidP="00965728">
      <w:pPr>
        <w:spacing w:before="225" w:after="225"/>
        <w:jc w:val="both"/>
      </w:pPr>
      <w:r>
        <w:rPr>
          <w:rFonts w:ascii="Arial" w:hAnsi="Arial" w:cs="Arial"/>
          <w:b/>
          <w:bCs/>
          <w:color w:val="000000"/>
          <w:sz w:val="18"/>
          <w:szCs w:val="18"/>
        </w:rPr>
        <w:lastRenderedPageBreak/>
        <w:t>V. PODIZVAJALCI</w:t>
      </w:r>
    </w:p>
    <w:p w14:paraId="7F0D88ED" w14:textId="77777777" w:rsidR="00965728" w:rsidRDefault="00965728" w:rsidP="00965728">
      <w:pPr>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965728" w14:paraId="619E6E9E" w14:textId="77777777" w:rsidTr="00601003">
        <w:tc>
          <w:tcPr>
            <w:tcW w:w="0" w:type="auto"/>
            <w:tcMar>
              <w:top w:w="0" w:type="auto"/>
              <w:bottom w:w="0" w:type="auto"/>
            </w:tcMar>
          </w:tcPr>
          <w:p w14:paraId="454AD659" w14:textId="77777777" w:rsidR="00965728" w:rsidRDefault="00965728" w:rsidP="006010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65728" w14:paraId="525F35B1" w14:textId="77777777" w:rsidTr="0060100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0DDD89" w14:textId="77777777" w:rsidR="00965728" w:rsidRDefault="00965728" w:rsidP="0060100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F8BC5E" w14:textId="77777777" w:rsidR="00965728" w:rsidRDefault="00965728" w:rsidP="00601003"/>
              </w:tc>
            </w:tr>
            <w:tr w:rsidR="00965728" w14:paraId="3A906841" w14:textId="77777777" w:rsidTr="0060100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9BB572" w14:textId="77777777" w:rsidR="00965728" w:rsidRDefault="00965728" w:rsidP="0060100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8CB0B4" w14:textId="77777777" w:rsidR="00965728" w:rsidRDefault="00965728" w:rsidP="00601003">
                  <w:pPr>
                    <w:spacing w:before="135" w:after="135"/>
                    <w:jc w:val="both"/>
                    <w:textAlignment w:val="center"/>
                  </w:pPr>
                  <w:r>
                    <w:rPr>
                      <w:rFonts w:ascii="Arial" w:hAnsi="Arial" w:cs="Arial"/>
                      <w:color w:val="000000"/>
                      <w:position w:val="-2"/>
                      <w:sz w:val="18"/>
                      <w:szCs w:val="18"/>
                    </w:rPr>
                    <w:t>Opis del, ki jih bo izvedel podizvajalec:</w:t>
                  </w:r>
                </w:p>
                <w:p w14:paraId="1163BE83" w14:textId="77777777" w:rsidR="00965728" w:rsidRDefault="00965728" w:rsidP="006010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0FC5616" w14:textId="77777777" w:rsidR="00965728" w:rsidRDefault="00965728" w:rsidP="00601003">
            <w:pPr>
              <w:spacing w:before="225" w:after="225"/>
              <w:jc w:val="both"/>
            </w:pPr>
            <w:r>
              <w:rPr>
                <w:rFonts w:ascii="Arial" w:hAnsi="Arial" w:cs="Arial"/>
                <w:i/>
                <w:iCs/>
                <w:color w:val="000000"/>
                <w:sz w:val="18"/>
                <w:szCs w:val="18"/>
              </w:rPr>
              <w:t>Opomba:</w:t>
            </w:r>
          </w:p>
          <w:p w14:paraId="7B7F66FA" w14:textId="77777777" w:rsidR="00965728" w:rsidRDefault="00965728" w:rsidP="00601003">
            <w:pPr>
              <w:spacing w:before="225" w:after="225"/>
              <w:jc w:val="both"/>
            </w:pPr>
            <w:r>
              <w:rPr>
                <w:rFonts w:ascii="Arial" w:hAnsi="Arial" w:cs="Arial"/>
                <w:i/>
                <w:iCs/>
                <w:color w:val="000000"/>
                <w:sz w:val="18"/>
                <w:szCs w:val="18"/>
              </w:rPr>
              <w:t>V KOLIKOR PONUDNIK NE NASTOPA S PODIZVAJALCI SE RAZDELEK IZBRIŠE</w:t>
            </w:r>
          </w:p>
        </w:tc>
      </w:tr>
    </w:tbl>
    <w:p w14:paraId="16068F86" w14:textId="77777777" w:rsidR="00965728" w:rsidRDefault="00965728" w:rsidP="00965728">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65728" w14:paraId="3A5D9095" w14:textId="77777777" w:rsidTr="00601003">
        <w:tc>
          <w:tcPr>
            <w:tcW w:w="0" w:type="auto"/>
            <w:tcMar>
              <w:top w:w="0" w:type="auto"/>
              <w:bottom w:w="0" w:type="auto"/>
            </w:tcMar>
          </w:tcPr>
          <w:p w14:paraId="14BCBF48" w14:textId="77777777" w:rsidR="00965728" w:rsidRDefault="00965728" w:rsidP="006010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802D818" w14:textId="77777777" w:rsidR="00965728" w:rsidRDefault="00965728" w:rsidP="006010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65728" w14:paraId="14AEF8E5" w14:textId="77777777" w:rsidTr="00601003">
              <w:tc>
                <w:tcPr>
                  <w:tcW w:w="0" w:type="auto"/>
                  <w:tcMar>
                    <w:top w:w="0" w:type="auto"/>
                    <w:bottom w:w="0" w:type="auto"/>
                  </w:tcMar>
                </w:tcPr>
                <w:p w14:paraId="1028C74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7715E8A"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34477A7"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78F17A6" w14:textId="77777777" w:rsidR="00965728" w:rsidRDefault="00965728" w:rsidP="004D5922">
            <w:pPr>
              <w:spacing w:before="225" w:after="200"/>
              <w:jc w:val="both"/>
            </w:pPr>
            <w:r>
              <w:rPr>
                <w:rFonts w:ascii="Arial" w:hAnsi="Arial" w:cs="Arial"/>
                <w:color w:val="000000"/>
                <w:sz w:val="18"/>
                <w:szCs w:val="18"/>
              </w:rPr>
              <w:t>Zgolj ob izpolnitvi vseh pogojev iz predhodnega odstavka, je naročnik obvezan izvršiti neposredno plačilo podizvajalcu. </w:t>
            </w:r>
          </w:p>
          <w:p w14:paraId="678B0675" w14:textId="77777777" w:rsidR="00965728" w:rsidRDefault="00965728" w:rsidP="004D5922">
            <w:pPr>
              <w:spacing w:before="200" w:after="200"/>
              <w:jc w:val="both"/>
            </w:pPr>
            <w:r>
              <w:rPr>
                <w:rFonts w:ascii="Arial" w:hAnsi="Arial" w:cs="Arial"/>
                <w:color w:val="000000"/>
                <w:sz w:val="18"/>
                <w:szCs w:val="18"/>
              </w:rPr>
              <w:t>Plačila podizvajalcem se izvedejo v rokih in na enak način kot velja za plačila izvajalcu.</w:t>
            </w:r>
          </w:p>
          <w:p w14:paraId="5B839776" w14:textId="77777777" w:rsidR="00965728" w:rsidRDefault="00965728" w:rsidP="004D5922">
            <w:pPr>
              <w:spacing w:before="200"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56655A" w14:textId="77777777" w:rsidR="00965728" w:rsidRDefault="00965728" w:rsidP="006010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77B2595" w14:textId="670DA3D7" w:rsidR="00965728" w:rsidRDefault="00965728" w:rsidP="006010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w:hAnsi="Arial" w:cs="Arial"/>
                <w:color w:val="000000"/>
                <w:sz w:val="18"/>
                <w:szCs w:val="18"/>
              </w:rPr>
              <w:lastRenderedPageBreak/>
              <w:t>izvajalca pred Državno revizijsko komisijo. Poleg globe je sankcija tudi izločitev  z postopkov naročanja za predpisano obdobje.</w:t>
            </w:r>
          </w:p>
        </w:tc>
      </w:tr>
    </w:tbl>
    <w:p w14:paraId="32807A99" w14:textId="77777777" w:rsidR="00965728" w:rsidRDefault="00965728" w:rsidP="004D5922">
      <w:pPr>
        <w:spacing w:before="225" w:after="120"/>
        <w:jc w:val="both"/>
      </w:pPr>
      <w:r>
        <w:rPr>
          <w:rFonts w:ascii="Arial" w:hAnsi="Arial" w:cs="Arial"/>
          <w:b/>
          <w:bCs/>
          <w:color w:val="000000"/>
          <w:sz w:val="18"/>
          <w:szCs w:val="18"/>
        </w:rPr>
        <w:t>VI. OBVEZNOSTI NAROČNIKA</w:t>
      </w:r>
    </w:p>
    <w:p w14:paraId="05EC0A97" w14:textId="77777777" w:rsidR="00965728" w:rsidRDefault="00965728" w:rsidP="004D5922">
      <w:pPr>
        <w:spacing w:after="0"/>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65728" w14:paraId="6FEB0E83" w14:textId="77777777" w:rsidTr="00601003">
        <w:tc>
          <w:tcPr>
            <w:tcW w:w="0" w:type="auto"/>
            <w:tcMar>
              <w:top w:w="0" w:type="auto"/>
              <w:bottom w:w="0" w:type="auto"/>
            </w:tcMar>
          </w:tcPr>
          <w:p w14:paraId="4B5EEF83" w14:textId="77777777" w:rsidR="00965728" w:rsidRDefault="00965728" w:rsidP="00601003">
            <w:pPr>
              <w:spacing w:before="225" w:after="225"/>
              <w:jc w:val="both"/>
            </w:pPr>
            <w:r>
              <w:rPr>
                <w:rFonts w:ascii="Arial" w:hAnsi="Arial" w:cs="Arial"/>
                <w:color w:val="000000"/>
                <w:sz w:val="18"/>
                <w:szCs w:val="18"/>
              </w:rPr>
              <w:t>Naročnik se zavezuje poravnati pogodbeno ceno za pravilno izvedbo storitev na podlagi te pogodbe.</w:t>
            </w:r>
          </w:p>
          <w:p w14:paraId="14175853" w14:textId="77777777" w:rsidR="00965728" w:rsidRDefault="00965728" w:rsidP="0060100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5EA4128F" w14:textId="77777777" w:rsidR="00965728" w:rsidRDefault="00965728" w:rsidP="0060100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768F0CF" w14:textId="77777777" w:rsidR="00965728" w:rsidRDefault="00965728" w:rsidP="0060100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798A536" w14:textId="77777777" w:rsidR="00965728" w:rsidRDefault="00965728" w:rsidP="004D5922">
      <w:pPr>
        <w:spacing w:before="120" w:after="120"/>
        <w:jc w:val="both"/>
      </w:pPr>
      <w:r>
        <w:rPr>
          <w:rFonts w:ascii="Arial" w:hAnsi="Arial" w:cs="Arial"/>
          <w:b/>
          <w:bCs/>
          <w:color w:val="000000"/>
          <w:sz w:val="18"/>
          <w:szCs w:val="18"/>
        </w:rPr>
        <w:t>VII. OBVEZNOSTI IZVAJALCA</w:t>
      </w:r>
    </w:p>
    <w:p w14:paraId="2606D891" w14:textId="77777777" w:rsidR="00965728" w:rsidRDefault="00965728" w:rsidP="004D5922">
      <w:pPr>
        <w:spacing w:after="0"/>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65728" w14:paraId="1938D2FF" w14:textId="77777777" w:rsidTr="00601003">
        <w:tc>
          <w:tcPr>
            <w:tcW w:w="0" w:type="auto"/>
            <w:tcMar>
              <w:top w:w="0" w:type="auto"/>
              <w:bottom w:w="0" w:type="auto"/>
            </w:tcMar>
          </w:tcPr>
          <w:p w14:paraId="6FAF053F" w14:textId="77777777" w:rsidR="00965728" w:rsidRDefault="00965728" w:rsidP="00601003">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965728" w14:paraId="630A0802" w14:textId="77777777" w:rsidTr="00601003">
              <w:tc>
                <w:tcPr>
                  <w:tcW w:w="0" w:type="auto"/>
                  <w:tcMar>
                    <w:top w:w="0" w:type="auto"/>
                    <w:bottom w:w="0" w:type="auto"/>
                  </w:tcMar>
                </w:tcPr>
                <w:p w14:paraId="2869222C" w14:textId="77777777" w:rsidR="00965728" w:rsidRPr="009B2276"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 xml:space="preserve">da bo </w:t>
                  </w:r>
                  <w:r w:rsidRPr="009B2276">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6450B531"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ob podpisu pogodbe priložil kopijo zavarovalne police</w:t>
                  </w:r>
                  <w:r>
                    <w:rPr>
                      <w:rFonts w:ascii="Arial" w:hAnsi="Arial" w:cs="Arial"/>
                      <w:sz w:val="18"/>
                      <w:szCs w:val="18"/>
                    </w:rPr>
                    <w:t>,</w:t>
                  </w:r>
                  <w:r w:rsidRPr="000F7B09">
                    <w:rPr>
                      <w:rFonts w:ascii="Arial" w:hAnsi="Arial" w:cs="Arial"/>
                      <w:sz w:val="18"/>
                      <w:szCs w:val="18"/>
                    </w:rPr>
                    <w:t xml:space="preserve"> s katero ima zavarovano svojo odgovornost za škodo, ki bi utegnila nastati investitorju in tretjim osebam v zvezi z opravljanjem izvajalčeve dejavnosti, ki jo opravlja, vse skladno z minimalnimi pogoji 15. člena Z</w:t>
                  </w:r>
                  <w:r>
                    <w:rPr>
                      <w:rFonts w:ascii="Arial" w:hAnsi="Arial" w:cs="Arial"/>
                      <w:sz w:val="18"/>
                      <w:szCs w:val="18"/>
                    </w:rPr>
                    <w:t xml:space="preserve">akona o arhitekturni in inženirski dejavnosti </w:t>
                  </w:r>
                  <w:r w:rsidRPr="000F7B09">
                    <w:rPr>
                      <w:rFonts w:ascii="Arial" w:hAnsi="Arial" w:cs="Arial"/>
                      <w:sz w:val="18"/>
                      <w:szCs w:val="18"/>
                    </w:rPr>
                    <w:t>in da izvajalec predmetno zavarovanje vzdrž</w:t>
                  </w:r>
                  <w:r>
                    <w:rPr>
                      <w:rFonts w:ascii="Arial" w:hAnsi="Arial" w:cs="Arial"/>
                      <w:sz w:val="18"/>
                      <w:szCs w:val="18"/>
                    </w:rPr>
                    <w:t>uje</w:t>
                  </w:r>
                  <w:r w:rsidRPr="000F7B09">
                    <w:rPr>
                      <w:rFonts w:ascii="Arial" w:hAnsi="Arial" w:cs="Arial"/>
                      <w:sz w:val="18"/>
                      <w:szCs w:val="18"/>
                    </w:rPr>
                    <w:t xml:space="preserve"> ves čas trajanja izvedbe del</w:t>
                  </w:r>
                  <w:r>
                    <w:rPr>
                      <w:rFonts w:ascii="Arial" w:hAnsi="Arial" w:cs="Arial"/>
                      <w:sz w:val="18"/>
                      <w:szCs w:val="18"/>
                    </w:rPr>
                    <w:t>,</w:t>
                  </w:r>
                </w:p>
                <w:p w14:paraId="07441662" w14:textId="77777777" w:rsidR="00965728" w:rsidRPr="000D41A2" w:rsidRDefault="00965728" w:rsidP="00965728">
                  <w:pPr>
                    <w:numPr>
                      <w:ilvl w:val="0"/>
                      <w:numId w:val="40"/>
                    </w:numPr>
                    <w:jc w:val="both"/>
                    <w:rPr>
                      <w:rFonts w:ascii="Arial" w:hAnsi="Arial" w:cs="Arial"/>
                      <w:sz w:val="18"/>
                      <w:szCs w:val="18"/>
                    </w:rPr>
                  </w:pPr>
                  <w:r w:rsidRPr="000F7B09">
                    <w:rPr>
                      <w:rFonts w:ascii="Arial" w:hAnsi="Arial" w:cs="Arial"/>
                      <w:sz w:val="18"/>
                      <w:szCs w:val="18"/>
                    </w:rPr>
                    <w:t xml:space="preserve">da bo </w:t>
                  </w:r>
                  <w:r w:rsidRPr="000D41A2">
                    <w:rPr>
                      <w:rFonts w:ascii="Arial" w:hAnsi="Arial" w:cs="Arial"/>
                      <w:sz w:val="18"/>
                      <w:szCs w:val="18"/>
                    </w:rPr>
                    <w:t>nemudoma popravil morebitne s strani naročnika ugotovljene napake;</w:t>
                  </w:r>
                </w:p>
                <w:p w14:paraId="5A1B718F" w14:textId="77777777" w:rsidR="00965728" w:rsidRPr="000D41A2" w:rsidRDefault="00965728" w:rsidP="00965728">
                  <w:pPr>
                    <w:numPr>
                      <w:ilvl w:val="0"/>
                      <w:numId w:val="40"/>
                    </w:numPr>
                    <w:jc w:val="both"/>
                    <w:rPr>
                      <w:rFonts w:ascii="Arial" w:hAnsi="Arial" w:cs="Arial"/>
                      <w:sz w:val="18"/>
                      <w:szCs w:val="18"/>
                    </w:rPr>
                  </w:pPr>
                  <w:r w:rsidRPr="000D41A2">
                    <w:rPr>
                      <w:rFonts w:ascii="Arial" w:hAnsi="Arial" w:cs="Arial"/>
                      <w:sz w:val="18"/>
                      <w:szCs w:val="18"/>
                    </w:rPr>
                    <w:t>da bo na lastne stroške pridobil projektne pogoje in soglasja v zvezi s predmetom pogodbe;</w:t>
                  </w:r>
                </w:p>
                <w:p w14:paraId="69E0717C" w14:textId="77777777" w:rsidR="00965728" w:rsidRPr="000D41A2" w:rsidRDefault="00965728" w:rsidP="00965728">
                  <w:pPr>
                    <w:numPr>
                      <w:ilvl w:val="0"/>
                      <w:numId w:val="40"/>
                    </w:numPr>
                    <w:jc w:val="both"/>
                    <w:rPr>
                      <w:rFonts w:ascii="Arial" w:hAnsi="Arial" w:cs="Arial"/>
                      <w:sz w:val="18"/>
                      <w:szCs w:val="18"/>
                    </w:rPr>
                  </w:pPr>
                  <w:r>
                    <w:rPr>
                      <w:rFonts w:ascii="Arial" w:hAnsi="Arial" w:cs="Arial"/>
                      <w:sz w:val="18"/>
                      <w:szCs w:val="18"/>
                    </w:rPr>
                    <w:t xml:space="preserve">da bo </w:t>
                  </w:r>
                  <w:r w:rsidRPr="000D41A2">
                    <w:rPr>
                      <w:rFonts w:ascii="Arial" w:hAnsi="Arial" w:cs="Arial"/>
                      <w:sz w:val="18"/>
                      <w:szCs w:val="18"/>
                    </w:rPr>
                    <w:t>zagotovil redno udeležbo na sestankih, ki jih sklicuje naročnik oz. njegov pooblaščeni zastopnik, predstavnik naročnika in nadzornik;</w:t>
                  </w:r>
                </w:p>
                <w:p w14:paraId="626E8985" w14:textId="77777777" w:rsidR="00965728" w:rsidRPr="000F7B09" w:rsidRDefault="00965728" w:rsidP="00965728">
                  <w:pPr>
                    <w:numPr>
                      <w:ilvl w:val="0"/>
                      <w:numId w:val="40"/>
                    </w:numPr>
                    <w:jc w:val="both"/>
                    <w:rPr>
                      <w:rFonts w:ascii="Arial" w:hAnsi="Arial" w:cs="Arial"/>
                      <w:sz w:val="18"/>
                      <w:szCs w:val="18"/>
                    </w:rPr>
                  </w:pPr>
                  <w:r w:rsidRPr="000D41A2">
                    <w:rPr>
                      <w:rFonts w:ascii="Arial" w:hAnsi="Arial" w:cs="Arial"/>
                      <w:sz w:val="18"/>
                      <w:szCs w:val="18"/>
                    </w:rPr>
                    <w:t>da bo v celotnem procesu deloval v skladu z veljavno okoljsko zakonodajo in tehnološkimi postopki, običaji in prakso, predvidel</w:t>
                  </w:r>
                  <w:r w:rsidRPr="000F7B09">
                    <w:rPr>
                      <w:rFonts w:ascii="Arial" w:hAnsi="Arial" w:cs="Arial"/>
                      <w:sz w:val="18"/>
                      <w:szCs w:val="18"/>
                    </w:rPr>
                    <w:t xml:space="preserve"> ekološko prijazne materiale, uporabljal okolju prijazno tehnologijo, </w:t>
                  </w:r>
                  <w:r>
                    <w:rPr>
                      <w:rFonts w:ascii="Arial" w:hAnsi="Arial" w:cs="Arial"/>
                      <w:sz w:val="18"/>
                      <w:szCs w:val="18"/>
                    </w:rPr>
                    <w:t xml:space="preserve">upošteval določila </w:t>
                  </w:r>
                  <w:r w:rsidRPr="000F7B09">
                    <w:rPr>
                      <w:rFonts w:ascii="Arial" w:hAnsi="Arial" w:cs="Arial"/>
                      <w:sz w:val="18"/>
                      <w:szCs w:val="18"/>
                    </w:rPr>
                    <w:t>veljavne Uredbe o zelenem javnem naročanju ter upošteva</w:t>
                  </w:r>
                  <w:r>
                    <w:rPr>
                      <w:rFonts w:ascii="Arial" w:hAnsi="Arial" w:cs="Arial"/>
                      <w:sz w:val="18"/>
                      <w:szCs w:val="18"/>
                    </w:rPr>
                    <w:t>l</w:t>
                  </w:r>
                  <w:r w:rsidRPr="000F7B09">
                    <w:rPr>
                      <w:rFonts w:ascii="Arial" w:hAnsi="Arial" w:cs="Arial"/>
                      <w:sz w:val="18"/>
                      <w:szCs w:val="18"/>
                    </w:rPr>
                    <w:t xml:space="preserve"> standard</w:t>
                  </w:r>
                  <w:r>
                    <w:rPr>
                      <w:rFonts w:ascii="Arial" w:hAnsi="Arial" w:cs="Arial"/>
                      <w:sz w:val="18"/>
                      <w:szCs w:val="18"/>
                    </w:rPr>
                    <w:t>e</w:t>
                  </w:r>
                  <w:r w:rsidRPr="000F7B09">
                    <w:rPr>
                      <w:rFonts w:ascii="Arial" w:hAnsi="Arial" w:cs="Arial"/>
                      <w:sz w:val="18"/>
                      <w:szCs w:val="18"/>
                    </w:rPr>
                    <w:t xml:space="preserve"> za dostop za invalidne osebe ali standarde za gradbene objekte, namenjene vsem uporabnikom;</w:t>
                  </w:r>
                </w:p>
                <w:p w14:paraId="459EAD99"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izvedel druga spremljajoča dela, ki so potrebna za izvedbo predmeta pogodbe, ne glede na njihovo vrsto in obseg in ne glede na to</w:t>
                  </w:r>
                  <w:r>
                    <w:rPr>
                      <w:rFonts w:ascii="Arial" w:hAnsi="Arial" w:cs="Arial"/>
                      <w:sz w:val="18"/>
                      <w:szCs w:val="18"/>
                    </w:rPr>
                    <w:t>,</w:t>
                  </w:r>
                  <w:r w:rsidRPr="000F7B09">
                    <w:rPr>
                      <w:rFonts w:ascii="Arial" w:hAnsi="Arial" w:cs="Arial"/>
                      <w:sz w:val="18"/>
                      <w:szCs w:val="18"/>
                    </w:rPr>
                    <w:t xml:space="preserve"> ali so ali niso izrecno navedena v tej pogodbi oz. razpisni dokumentaciji in pogodbenih specifikacijah, pri čemer se uporabljajo določila te pogodbe (določila o fiksni ceni in ostala določila);</w:t>
                  </w:r>
                </w:p>
                <w:p w14:paraId="7376B134"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2B7903F0"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poročal o napredku pri izvajanju del na vsak pisni poziv naročnika v vsebini i</w:t>
                  </w:r>
                  <w:r>
                    <w:rPr>
                      <w:rFonts w:ascii="Arial" w:hAnsi="Arial" w:cs="Arial"/>
                      <w:sz w:val="18"/>
                      <w:szCs w:val="18"/>
                    </w:rPr>
                    <w:t>n obsegu, ki jo določi naročnik;</w:t>
                  </w:r>
                </w:p>
                <w:p w14:paraId="5C98E52E"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na podlagi 3. člena te pogodbe določene naloge in aktivnosti za naročnika izvedel tudi po izdelavi in predaji projektne dokumentacije, v kolikor bi se to izkaz</w:t>
                  </w:r>
                  <w:r>
                    <w:rPr>
                      <w:rFonts w:ascii="Arial" w:hAnsi="Arial" w:cs="Arial"/>
                      <w:sz w:val="18"/>
                      <w:szCs w:val="18"/>
                    </w:rPr>
                    <w:t>alo za potrebno;</w:t>
                  </w:r>
                </w:p>
                <w:p w14:paraId="709CEB20"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4EF52D86" w14:textId="77777777" w:rsidR="00965728" w:rsidRDefault="00965728" w:rsidP="00965728">
                  <w:pPr>
                    <w:numPr>
                      <w:ilvl w:val="0"/>
                      <w:numId w:val="40"/>
                    </w:numPr>
                    <w:jc w:val="both"/>
                    <w:rPr>
                      <w:rFonts w:ascii="Arial" w:hAnsi="Arial" w:cs="Arial"/>
                      <w:sz w:val="18"/>
                      <w:szCs w:val="18"/>
                    </w:rPr>
                  </w:pPr>
                  <w:r w:rsidRPr="000F7B09">
                    <w:rPr>
                      <w:rFonts w:ascii="Arial" w:hAnsi="Arial" w:cs="Arial"/>
                      <w:sz w:val="18"/>
                      <w:szCs w:val="18"/>
                    </w:rPr>
                    <w:lastRenderedPageBreak/>
                    <w:t>naročniku in njegovemu pooblaščencu ob morebitni izvedbi recenzije dovolil in omogočil vsebinski nadzor nad usklajenostjo projektn</w:t>
                  </w:r>
                  <w:r>
                    <w:rPr>
                      <w:rFonts w:ascii="Arial" w:hAnsi="Arial" w:cs="Arial"/>
                      <w:sz w:val="18"/>
                      <w:szCs w:val="18"/>
                    </w:rPr>
                    <w:t>ih rešitev</w:t>
                  </w:r>
                  <w:r w:rsidRPr="000F7B09">
                    <w:rPr>
                      <w:rFonts w:ascii="Arial" w:hAnsi="Arial" w:cs="Arial"/>
                      <w:sz w:val="18"/>
                      <w:szCs w:val="18"/>
                    </w:rPr>
                    <w:t xml:space="preserve"> s projektno nalogo, razpisno dokumentacijo, prostorsko dokumentacijo, projektnimi pogoji in soglasji soglasodajalcev pri vseh vrstah in fazah projektne </w:t>
                  </w:r>
                  <w:r w:rsidRPr="000D41A2">
                    <w:rPr>
                      <w:rFonts w:ascii="Arial" w:hAnsi="Arial" w:cs="Arial"/>
                      <w:color w:val="000000" w:themeColor="text1"/>
                      <w:sz w:val="18"/>
                      <w:szCs w:val="18"/>
                    </w:rPr>
                    <w:t xml:space="preserve">dokumentacije (DGD, PZI, </w:t>
                  </w:r>
                  <w:r w:rsidRPr="000F7B09">
                    <w:rPr>
                      <w:rFonts w:ascii="Arial" w:hAnsi="Arial" w:cs="Arial"/>
                      <w:sz w:val="18"/>
                      <w:szCs w:val="18"/>
                    </w:rPr>
                    <w:t>oprema), in to ves čas izdelave;</w:t>
                  </w:r>
                </w:p>
                <w:p w14:paraId="2EE0541C" w14:textId="77777777" w:rsidR="00965728" w:rsidRPr="000F7B09" w:rsidRDefault="00965728" w:rsidP="00965728">
                  <w:pPr>
                    <w:numPr>
                      <w:ilvl w:val="0"/>
                      <w:numId w:val="40"/>
                    </w:numPr>
                    <w:jc w:val="both"/>
                    <w:rPr>
                      <w:rFonts w:ascii="Arial" w:hAnsi="Arial" w:cs="Arial"/>
                      <w:sz w:val="18"/>
                      <w:szCs w:val="18"/>
                    </w:rPr>
                  </w:pPr>
                  <w:r>
                    <w:rPr>
                      <w:rFonts w:ascii="Arial" w:hAnsi="Arial" w:cs="Arial"/>
                      <w:sz w:val="18"/>
                      <w:szCs w:val="18"/>
                    </w:rPr>
                    <w:t>da bo ves čas izdelave projektne dokumentacije aktivno sodeloval z naročnikom in upravljavcem gospodarske javne infrastrukture v občini, t.j. Komunala Ilirska Bistrica d.o.o. ter upošteval predloge, komentarje in priporočila v kolikor bodo ta upravičena oziroma utemeljena;</w:t>
                  </w:r>
                </w:p>
                <w:p w14:paraId="6F077542"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pri izdelavi projektne dokumentacije upošteval upravičene pripombe naročnika ter jih tudi odpravil brez nadomestila stroškov;</w:t>
                  </w:r>
                </w:p>
                <w:p w14:paraId="0C2A62EF" w14:textId="77777777" w:rsidR="00965728" w:rsidRDefault="00965728" w:rsidP="00965728">
                  <w:pPr>
                    <w:numPr>
                      <w:ilvl w:val="0"/>
                      <w:numId w:val="40"/>
                    </w:numPr>
                    <w:jc w:val="both"/>
                    <w:rPr>
                      <w:rFonts w:ascii="Arial" w:hAnsi="Arial" w:cs="Arial"/>
                      <w:sz w:val="18"/>
                      <w:szCs w:val="18"/>
                    </w:rPr>
                  </w:pPr>
                  <w:r w:rsidRPr="000F7B09">
                    <w:rPr>
                      <w:rFonts w:ascii="Arial" w:hAnsi="Arial" w:cs="Arial"/>
                      <w:sz w:val="18"/>
                      <w:szCs w:val="18"/>
                    </w:rPr>
                    <w:t xml:space="preserve">pripravil pisne odgovore na vprašanja mogočih ponudnikov, ko bo naročnik objavil razpis za izbor izvajalca gradbenih, obrtniških </w:t>
                  </w:r>
                  <w:r>
                    <w:rPr>
                      <w:rFonts w:ascii="Arial" w:hAnsi="Arial" w:cs="Arial"/>
                      <w:sz w:val="18"/>
                      <w:szCs w:val="18"/>
                    </w:rPr>
                    <w:t>in inštalacijskih del in opreme;</w:t>
                  </w:r>
                </w:p>
                <w:p w14:paraId="51222B56" w14:textId="77777777" w:rsidR="00965728" w:rsidRDefault="00965728" w:rsidP="00965728">
                  <w:pPr>
                    <w:numPr>
                      <w:ilvl w:val="0"/>
                      <w:numId w:val="40"/>
                    </w:numPr>
                    <w:jc w:val="both"/>
                    <w:rPr>
                      <w:rFonts w:ascii="Arial" w:hAnsi="Arial" w:cs="Arial"/>
                      <w:color w:val="000000"/>
                      <w:sz w:val="18"/>
                      <w:szCs w:val="18"/>
                    </w:rPr>
                  </w:pPr>
                  <w:r w:rsidRPr="00D75BC3">
                    <w:rPr>
                      <w:rFonts w:ascii="Arial" w:hAnsi="Arial" w:cs="Arial"/>
                      <w:sz w:val="18"/>
                      <w:szCs w:val="18"/>
                    </w:rPr>
                    <w:t>spoštovati hišni red naročnika.</w:t>
                  </w:r>
                </w:p>
                <w:p w14:paraId="26E56B2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4A4C294E"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66D97E62"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0D268C4"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2E228A5" w14:textId="77777777" w:rsidR="00965728" w:rsidRDefault="00965728" w:rsidP="0060100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093DF559" w14:textId="77777777" w:rsidR="00965728" w:rsidRDefault="00965728" w:rsidP="0060100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8F9FBAD" w14:textId="77777777" w:rsidR="00965728" w:rsidRDefault="00965728" w:rsidP="0060100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4034E7D" w14:textId="77777777" w:rsidR="00965728" w:rsidRDefault="00965728" w:rsidP="00965728">
      <w:pPr>
        <w:spacing w:before="225" w:after="225"/>
        <w:jc w:val="both"/>
      </w:pPr>
      <w:r>
        <w:rPr>
          <w:rFonts w:ascii="Arial" w:hAnsi="Arial" w:cs="Arial"/>
          <w:b/>
          <w:bCs/>
          <w:color w:val="000000"/>
          <w:sz w:val="18"/>
          <w:szCs w:val="18"/>
        </w:rPr>
        <w:t>VIII. PREVZEM PROJEKTOV</w:t>
      </w:r>
    </w:p>
    <w:p w14:paraId="7DE6E0AE" w14:textId="77777777" w:rsidR="00965728" w:rsidRDefault="00965728" w:rsidP="00965728">
      <w:pPr>
        <w:jc w:val="center"/>
      </w:pPr>
      <w:r>
        <w:rPr>
          <w:rFonts w:ascii="Arial" w:hAnsi="Arial" w:cs="Arial"/>
          <w:b/>
          <w:bCs/>
          <w:color w:val="000000"/>
          <w:sz w:val="18"/>
          <w:szCs w:val="18"/>
        </w:rPr>
        <w:t>13. člen</w:t>
      </w:r>
    </w:p>
    <w:p w14:paraId="1D467A29" w14:textId="77777777" w:rsidR="00965728" w:rsidRDefault="00965728" w:rsidP="00965728">
      <w:pPr>
        <w:spacing w:before="225" w:after="225"/>
        <w:jc w:val="both"/>
        <w:rPr>
          <w:rFonts w:ascii="Arial" w:hAnsi="Arial" w:cs="Arial"/>
          <w:color w:val="000000"/>
          <w:sz w:val="18"/>
          <w:szCs w:val="18"/>
        </w:rPr>
      </w:pPr>
      <w:r>
        <w:rPr>
          <w:rFonts w:ascii="Arial" w:hAnsi="Arial" w:cs="Arial"/>
          <w:color w:val="000000"/>
          <w:sz w:val="18"/>
          <w:szCs w:val="18"/>
        </w:rPr>
        <w:t>Izvajalec bo projektno dokumentacijo v celoti izdelaval skladno z določbami te pogodbe, zahtevami razpisne dokumentacije in projektne naloge in skladno z veljavno področno zakonodajo in podrednimi predpisi. Izvajalec mora pred pričetkom izdelave posamezne dokumentacije naročniku predstaviti idejno rešitev oziroma predlog idejne zasnove (načrta) posamezne faze projektne dokumentacije. Naročnik bo predlog idejne rešitve oziroma idejnih rešitev / variant pregledal in obravnaval ter izvajalcu podal soglasje za nadaljnjo pripravo posamezne faze projektne dokumentacije. Soglasje oziroma potrditev naročnika je osnova, da izvajalec lahko prične z dejansko izdelavo projektne dokumentacije. V kolikor naročnik po pregledu idejne rešitve oziroma idejnih rešitev ugotovi, da ta ni skladna z zahtevami oziroma ima na to pripombe, jih mora izvajalec v celoti upoštevati in skladno s tem popraviti idejno rešitev, ki jo naročniku ponovno predloži v pregled in potrditev. Šele po potrditvi pa izvajalec, kot žee navedeno, lahko nadaljuje s pripravo projektne dokumentacije.</w:t>
      </w:r>
    </w:p>
    <w:p w14:paraId="33C92F9E" w14:textId="45B47FF8" w:rsidR="00965728" w:rsidRDefault="00965728" w:rsidP="00965728">
      <w:pPr>
        <w:spacing w:before="225" w:after="225"/>
        <w:jc w:val="both"/>
        <w:rPr>
          <w:rFonts w:ascii="Arial" w:hAnsi="Arial" w:cs="Arial"/>
          <w:color w:val="000000"/>
          <w:sz w:val="18"/>
          <w:szCs w:val="18"/>
        </w:rPr>
      </w:pPr>
      <w:r w:rsidRPr="009B2276">
        <w:rPr>
          <w:rFonts w:ascii="Arial" w:hAnsi="Arial" w:cs="Arial"/>
          <w:color w:val="000000"/>
          <w:sz w:val="18"/>
          <w:szCs w:val="18"/>
        </w:rPr>
        <w:t>Ko</w:t>
      </w:r>
      <w:r>
        <w:rPr>
          <w:rFonts w:ascii="Arial" w:hAnsi="Arial" w:cs="Arial"/>
          <w:color w:val="000000"/>
          <w:sz w:val="18"/>
          <w:szCs w:val="18"/>
        </w:rPr>
        <w:t xml:space="preserve"> bo izvajalec zaključil izdelavo posamezne faze projektne dokumentacije, ki je predmet te pogodbe, bo skupaj s pooblaščenim predstavnikom naročnika naredil zapisnik o predaji in prevzemu projektne dokumentacije. Naročnik bo najkrajšem možnem času preko svojih pooblaščencev pregledal projektno dokumentacijo in ugotovil, ali je izdelana v skladu z zahtevami naročila ali pa obvestil izvajalca, da mora dokumentacijo dopolniti z manjkajočimi projekti in listinami. Izvajalec ima nato 10 dni časa, da projektno dokumentacijo dopolni. V primeru, da je projektna dokumentacija kompletna, naročnik potrdi zapisnik o predaji in prevzemu dokumentacije.</w:t>
      </w:r>
    </w:p>
    <w:p w14:paraId="48348721" w14:textId="77777777" w:rsidR="00965728" w:rsidRDefault="00965728" w:rsidP="00965728">
      <w:pPr>
        <w:jc w:val="center"/>
      </w:pPr>
      <w:r>
        <w:rPr>
          <w:rFonts w:ascii="Arial" w:hAnsi="Arial" w:cs="Arial"/>
          <w:b/>
          <w:bCs/>
          <w:color w:val="000000"/>
          <w:sz w:val="18"/>
          <w:szCs w:val="18"/>
        </w:rPr>
        <w:t>14. člen</w:t>
      </w:r>
    </w:p>
    <w:p w14:paraId="2230E8D0" w14:textId="77777777" w:rsidR="00965728" w:rsidRDefault="00965728" w:rsidP="00965728">
      <w:pPr>
        <w:spacing w:before="225" w:after="225"/>
        <w:jc w:val="both"/>
        <w:rPr>
          <w:rFonts w:ascii="Arial" w:hAnsi="Arial" w:cs="Arial"/>
          <w:color w:val="000000"/>
          <w:sz w:val="18"/>
          <w:szCs w:val="18"/>
        </w:rPr>
      </w:pPr>
      <w:r>
        <w:rPr>
          <w:rFonts w:ascii="Arial" w:hAnsi="Arial" w:cs="Arial"/>
          <w:color w:val="000000"/>
          <w:sz w:val="18"/>
          <w:szCs w:val="18"/>
        </w:rPr>
        <w:t xml:space="preserve">Izvajalec s podpisom zapisnika o predaji in prevzemu dokumentacije zagotavlja, da je izdelana projektna dokumentacija popolna ter v skladu z veljavno zakonodajo, tehničnimi predpisi, standardi in normami, na podlagi </w:t>
      </w:r>
      <w:r>
        <w:rPr>
          <w:rFonts w:ascii="Arial" w:hAnsi="Arial" w:cs="Arial"/>
          <w:color w:val="000000"/>
          <w:sz w:val="18"/>
          <w:szCs w:val="18"/>
        </w:rPr>
        <w:lastRenderedPageBreak/>
        <w:t>katere izvajalec gradbenih, obrtniških in inštalacijskih del ne bo mogel zahtevati plačila dodatnih del zaradi nepopolne in pomanjkljive projektne dokumentacije.</w:t>
      </w:r>
    </w:p>
    <w:p w14:paraId="496035A6" w14:textId="77777777" w:rsidR="00965728" w:rsidRDefault="00965728" w:rsidP="00965728">
      <w:pPr>
        <w:spacing w:before="225" w:after="225"/>
        <w:jc w:val="both"/>
        <w:rPr>
          <w:rFonts w:ascii="Arial" w:hAnsi="Arial" w:cs="Arial"/>
          <w:b/>
          <w:bCs/>
          <w:color w:val="000000"/>
          <w:sz w:val="18"/>
          <w:szCs w:val="18"/>
        </w:rPr>
      </w:pPr>
      <w:r>
        <w:rPr>
          <w:rFonts w:ascii="Arial" w:hAnsi="Arial" w:cs="Arial"/>
          <w:color w:val="000000"/>
          <w:sz w:val="18"/>
          <w:szCs w:val="18"/>
        </w:rPr>
        <w:t>V nasprotnem primeru je izvajalec dolžan naročniku povrniti vso škodo, ki jo je povzročil naročniku. Če izvajalec škode ne poravna, je naročnik upravičen za plačilo unovčiti finančno zavarovanje za dobro izvedbo pogodbenih obveznosti ali uveljaviti odgovornost projektanta skladno s 15. členom ZAID.</w:t>
      </w:r>
    </w:p>
    <w:p w14:paraId="413E3E68" w14:textId="77777777" w:rsidR="00965728" w:rsidRDefault="00965728" w:rsidP="00965728">
      <w:pPr>
        <w:spacing w:before="225" w:after="225"/>
        <w:jc w:val="both"/>
      </w:pPr>
      <w:r>
        <w:rPr>
          <w:rFonts w:ascii="Arial" w:hAnsi="Arial" w:cs="Arial"/>
          <w:b/>
          <w:bCs/>
          <w:color w:val="000000"/>
          <w:sz w:val="18"/>
          <w:szCs w:val="18"/>
        </w:rPr>
        <w:t>IX. SKRBNIKI POGODBE</w:t>
      </w:r>
    </w:p>
    <w:p w14:paraId="0BECE657" w14:textId="77777777" w:rsidR="00965728" w:rsidRDefault="00965728" w:rsidP="00965728">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65728" w14:paraId="0BB0CC5E" w14:textId="77777777" w:rsidTr="00601003">
        <w:tc>
          <w:tcPr>
            <w:tcW w:w="0" w:type="auto"/>
            <w:tcMar>
              <w:top w:w="0" w:type="auto"/>
              <w:bottom w:w="0" w:type="auto"/>
            </w:tcMar>
          </w:tcPr>
          <w:p w14:paraId="1A4D40D2" w14:textId="77777777" w:rsidR="00965728" w:rsidRPr="00431141" w:rsidRDefault="00965728" w:rsidP="00601003">
            <w:pPr>
              <w:spacing w:before="225" w:after="225"/>
              <w:jc w:val="both"/>
            </w:pPr>
            <w:r w:rsidRPr="00431141">
              <w:rPr>
                <w:rFonts w:ascii="Arial" w:hAnsi="Arial" w:cs="Arial"/>
                <w:color w:val="000000"/>
                <w:sz w:val="18"/>
                <w:szCs w:val="18"/>
              </w:rPr>
              <w:t>Skrbnik pogodbe s strani naročnika je _________________________________, GSM _____________, E-pošta: ____________________</w:t>
            </w:r>
          </w:p>
          <w:p w14:paraId="20BC6805" w14:textId="77777777" w:rsidR="00965728" w:rsidRPr="00431141" w:rsidRDefault="00965728" w:rsidP="00601003">
            <w:pPr>
              <w:spacing w:before="225" w:after="225"/>
              <w:jc w:val="both"/>
            </w:pPr>
            <w:r w:rsidRPr="00431141">
              <w:rPr>
                <w:rFonts w:ascii="Arial" w:hAnsi="Arial" w:cs="Arial"/>
                <w:color w:val="000000"/>
                <w:sz w:val="18"/>
                <w:szCs w:val="18"/>
              </w:rPr>
              <w:t>Predstavnik naročnika je pooblaščen, da zastopa naročnika v vseh vprašanjih, ki se nanašajo na izvedbo storitev, dogovorjenih s to pogodbo.</w:t>
            </w:r>
          </w:p>
          <w:p w14:paraId="76EF5657" w14:textId="77777777" w:rsidR="00965728" w:rsidRPr="00155B71" w:rsidRDefault="00965728" w:rsidP="00601003">
            <w:pPr>
              <w:spacing w:before="225" w:after="225"/>
              <w:jc w:val="both"/>
            </w:pPr>
            <w:r w:rsidRPr="00431141">
              <w:rPr>
                <w:rFonts w:ascii="Arial" w:hAnsi="Arial" w:cs="Arial"/>
                <w:color w:val="000000"/>
                <w:sz w:val="18"/>
                <w:szCs w:val="18"/>
              </w:rPr>
              <w:t>Pooblaščeni predstavnik izvajalca je _________________________________, GSM _____________, E-pošta: ____________________</w:t>
            </w:r>
          </w:p>
          <w:p w14:paraId="56D02F3B" w14:textId="77777777" w:rsidR="00965728" w:rsidRPr="00843132"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tc>
      </w:tr>
    </w:tbl>
    <w:p w14:paraId="189CF523" w14:textId="77777777" w:rsidR="00965728" w:rsidRDefault="00965728" w:rsidP="004D5922">
      <w:pPr>
        <w:spacing w:before="120" w:after="0"/>
        <w:jc w:val="both"/>
      </w:pPr>
      <w:r>
        <w:rPr>
          <w:rFonts w:ascii="Arial" w:hAnsi="Arial" w:cs="Arial"/>
          <w:b/>
          <w:bCs/>
          <w:color w:val="000000"/>
          <w:sz w:val="18"/>
          <w:szCs w:val="18"/>
        </w:rPr>
        <w:t>X. POGODBENA KAZEN</w:t>
      </w:r>
    </w:p>
    <w:p w14:paraId="58750206" w14:textId="77777777" w:rsidR="00965728" w:rsidRDefault="00965728" w:rsidP="00965728">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65728" w14:paraId="1CAE23C4" w14:textId="77777777" w:rsidTr="00601003">
        <w:tc>
          <w:tcPr>
            <w:tcW w:w="0" w:type="auto"/>
            <w:tcMar>
              <w:top w:w="0" w:type="auto"/>
              <w:bottom w:w="0" w:type="auto"/>
            </w:tcMar>
          </w:tcPr>
          <w:p w14:paraId="1BDB96DE" w14:textId="77777777" w:rsidR="00965728" w:rsidRDefault="00965728" w:rsidP="0060100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ocenjene vrednosti celotne pogodbe z DDV, vendar skupaj ne več kot 10 % celotne pogodbene vrednosti.</w:t>
            </w:r>
          </w:p>
          <w:p w14:paraId="523791B2" w14:textId="77777777" w:rsidR="00965728" w:rsidRDefault="00965728" w:rsidP="00601003">
            <w:pPr>
              <w:spacing w:before="225" w:after="225"/>
              <w:jc w:val="both"/>
            </w:pPr>
            <w:r>
              <w:rPr>
                <w:rFonts w:ascii="Arial" w:hAnsi="Arial" w:cs="Arial"/>
                <w:color w:val="000000"/>
                <w:sz w:val="18"/>
                <w:szCs w:val="18"/>
              </w:rPr>
              <w:t>Pogodbena kazen se obračuna pri plačilu za opravljeno storitev.</w:t>
            </w:r>
          </w:p>
          <w:p w14:paraId="38DD4BB5" w14:textId="77777777" w:rsidR="00965728" w:rsidRPr="00BB65E0"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F9ED4D7" w14:textId="77777777" w:rsidR="00965728" w:rsidRDefault="00965728" w:rsidP="004D5922">
      <w:pPr>
        <w:spacing w:before="120" w:after="0"/>
        <w:jc w:val="both"/>
      </w:pPr>
      <w:r>
        <w:rPr>
          <w:rFonts w:ascii="Arial" w:hAnsi="Arial" w:cs="Arial"/>
          <w:b/>
          <w:bCs/>
          <w:color w:val="000000"/>
          <w:sz w:val="18"/>
          <w:szCs w:val="18"/>
        </w:rPr>
        <w:t>XI. ZAVAROVANJE POSLA</w:t>
      </w:r>
    </w:p>
    <w:p w14:paraId="6B58369C" w14:textId="77777777" w:rsidR="00965728" w:rsidRDefault="00965728" w:rsidP="00965728">
      <w:pPr>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65728" w14:paraId="68A22ABA" w14:textId="77777777" w:rsidTr="00601003">
        <w:tc>
          <w:tcPr>
            <w:tcW w:w="0" w:type="auto"/>
            <w:tcMar>
              <w:top w:w="0" w:type="auto"/>
              <w:bottom w:w="0" w:type="auto"/>
            </w:tcMar>
          </w:tcPr>
          <w:p w14:paraId="3233FE33" w14:textId="77777777" w:rsidR="00965728" w:rsidRDefault="00965728" w:rsidP="00601003">
            <w:pPr>
              <w:spacing w:before="225" w:after="225"/>
              <w:jc w:val="both"/>
            </w:pPr>
            <w:r>
              <w:rPr>
                <w:rFonts w:ascii="Arial" w:hAnsi="Arial" w:cs="Arial"/>
                <w:color w:val="000000"/>
                <w:sz w:val="18"/>
                <w:szCs w:val="18"/>
              </w:rPr>
              <w:t>ZAVAROVANJE ZA DOBRO IZVEDBO</w:t>
            </w:r>
          </w:p>
          <w:p w14:paraId="0FABCA37" w14:textId="77777777" w:rsidR="00965728" w:rsidRDefault="00965728" w:rsidP="00601003">
            <w:pPr>
              <w:spacing w:before="225" w:after="225"/>
              <w:jc w:val="both"/>
            </w:pPr>
            <w:r>
              <w:rPr>
                <w:rFonts w:ascii="Arial" w:hAnsi="Arial" w:cs="Arial"/>
                <w:color w:val="000000"/>
                <w:sz w:val="18"/>
                <w:szCs w:val="18"/>
              </w:rPr>
              <w:t>Instrument zavarovanja: _____________</w:t>
            </w:r>
          </w:p>
          <w:p w14:paraId="4C7951BC" w14:textId="77777777" w:rsidR="00965728" w:rsidRDefault="00965728" w:rsidP="00601003">
            <w:pPr>
              <w:spacing w:before="225" w:after="225"/>
              <w:jc w:val="both"/>
            </w:pPr>
            <w:r>
              <w:rPr>
                <w:rFonts w:ascii="Arial" w:hAnsi="Arial" w:cs="Arial"/>
                <w:color w:val="000000"/>
                <w:sz w:val="18"/>
                <w:szCs w:val="18"/>
              </w:rPr>
              <w:t>Višina zavarovanja: _____________</w:t>
            </w:r>
          </w:p>
          <w:p w14:paraId="65416426" w14:textId="77777777" w:rsidR="00965728" w:rsidRDefault="00965728" w:rsidP="00601003">
            <w:pPr>
              <w:spacing w:before="225" w:after="225"/>
              <w:jc w:val="both"/>
            </w:pPr>
            <w:r>
              <w:rPr>
                <w:rFonts w:ascii="Arial" w:hAnsi="Arial" w:cs="Arial"/>
                <w:color w:val="000000"/>
                <w:sz w:val="18"/>
                <w:szCs w:val="18"/>
              </w:rPr>
              <w:t>Čas veljavnosti: _____________</w:t>
            </w:r>
          </w:p>
          <w:p w14:paraId="18ABF141" w14:textId="77777777" w:rsidR="00965728" w:rsidRDefault="00965728" w:rsidP="006010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7531039" w14:textId="77777777" w:rsidR="00965728" w:rsidRDefault="00965728" w:rsidP="0060100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04E2179" w14:textId="77777777" w:rsidR="00965728" w:rsidRDefault="00965728" w:rsidP="004D5922">
      <w:pPr>
        <w:spacing w:before="120" w:after="0"/>
        <w:jc w:val="both"/>
      </w:pPr>
      <w:r>
        <w:rPr>
          <w:rFonts w:ascii="Arial" w:hAnsi="Arial" w:cs="Arial"/>
          <w:b/>
          <w:bCs/>
          <w:color w:val="000000"/>
          <w:sz w:val="18"/>
          <w:szCs w:val="18"/>
        </w:rPr>
        <w:lastRenderedPageBreak/>
        <w:t>XII. ODSTOP OD POGODBE</w:t>
      </w:r>
    </w:p>
    <w:p w14:paraId="4066FB1E" w14:textId="77777777" w:rsidR="00965728" w:rsidRDefault="00965728" w:rsidP="00965728">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65728" w14:paraId="0881A3ED" w14:textId="77777777" w:rsidTr="00601003">
        <w:tc>
          <w:tcPr>
            <w:tcW w:w="0" w:type="auto"/>
            <w:tcMar>
              <w:top w:w="0" w:type="auto"/>
              <w:bottom w:w="0" w:type="auto"/>
            </w:tcMar>
          </w:tcPr>
          <w:p w14:paraId="49BC97C6" w14:textId="77777777" w:rsidR="00965728" w:rsidRDefault="00965728" w:rsidP="0060100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1753A8" w14:textId="77777777" w:rsidR="00965728" w:rsidRDefault="00965728" w:rsidP="00601003">
            <w:pPr>
              <w:spacing w:before="225" w:after="225"/>
              <w:jc w:val="both"/>
            </w:pPr>
            <w:r>
              <w:rPr>
                <w:rFonts w:ascii="Arial" w:hAnsi="Arial" w:cs="Arial"/>
                <w:color w:val="000000"/>
                <w:sz w:val="18"/>
                <w:szCs w:val="18"/>
              </w:rPr>
              <w:t>Naročnik ima pravico odstopiti od pogodbe kadarkoli, brez posledic za naročnika, če izvajalec:</w:t>
            </w:r>
          </w:p>
          <w:tbl>
            <w:tblPr>
              <w:tblStyle w:val="NormalTablePHPDOCX"/>
              <w:tblW w:w="0" w:type="auto"/>
              <w:tblLook w:val="04A0" w:firstRow="1" w:lastRow="0" w:firstColumn="1" w:lastColumn="0" w:noHBand="0" w:noVBand="1"/>
            </w:tblPr>
            <w:tblGrid>
              <w:gridCol w:w="8746"/>
            </w:tblGrid>
            <w:tr w:rsidR="00965728" w14:paraId="0B8EE8F4" w14:textId="77777777" w:rsidTr="00601003">
              <w:tc>
                <w:tcPr>
                  <w:tcW w:w="0" w:type="auto"/>
                  <w:tcMar>
                    <w:top w:w="0" w:type="auto"/>
                    <w:bottom w:w="0" w:type="auto"/>
                  </w:tcMar>
                </w:tcPr>
                <w:p w14:paraId="10F12DE0"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postane insolventen oz. je zoper njega uveden postopek zaradi insolventnosti ali prisilnega prenehanja po ZFPPIPP ali mu je na podlagi izvršljive sodne ali upravne odločbe izrečen ukrep prepovedi opravljanja dejavnosti,</w:t>
                  </w:r>
                </w:p>
                <w:p w14:paraId="0F7995B0"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ne dosega pogodbeno dogovorjene kvalitete in te ni vzpostavil niti v naknadnem roku, ki ga določi naročnik,</w:t>
                  </w:r>
                </w:p>
                <w:p w14:paraId="467033F7"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prekine z deli brez pisnega soglasja naročnika,</w:t>
                  </w:r>
                </w:p>
                <w:p w14:paraId="598658F4"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zamuja z rokom izvedbe pogodbenih obveznosti in te zamude ne nadoknadi niti v naknadnem roku, ki ga določi naročnik,</w:t>
                  </w:r>
                </w:p>
                <w:p w14:paraId="120F7AC2"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dela izvaja s podizvajalcem, ki ni dogovorjen s to pogodbo,</w:t>
                  </w:r>
                </w:p>
                <w:p w14:paraId="76E53073"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ne zagotovi finančnega zavarovanja,</w:t>
                  </w:r>
                </w:p>
                <w:p w14:paraId="5180B306"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ali njegov podizvajalec krši delovno, okoljsko ali socialno zakonodajo lahko naročnik odstopi od te pogodbe iz krivdnih razlogov na strani projektanta. Izjava o odstopu mora biti pisna.</w:t>
                  </w:r>
                </w:p>
                <w:p w14:paraId="5160C1C6" w14:textId="77777777" w:rsidR="00965728" w:rsidRPr="004E0D38" w:rsidRDefault="00965728" w:rsidP="00601003">
                  <w:pPr>
                    <w:ind w:left="360"/>
                    <w:jc w:val="both"/>
                    <w:rPr>
                      <w:rFonts w:ascii="Arial" w:hAnsi="Arial" w:cs="Arial"/>
                      <w:color w:val="000000"/>
                      <w:sz w:val="18"/>
                      <w:szCs w:val="18"/>
                    </w:rPr>
                  </w:pPr>
                </w:p>
                <w:p w14:paraId="07F6A58B" w14:textId="77777777" w:rsidR="00965728" w:rsidRPr="004E0D38" w:rsidRDefault="00965728" w:rsidP="00601003">
                  <w:pPr>
                    <w:jc w:val="both"/>
                    <w:rPr>
                      <w:rFonts w:ascii="Arial" w:hAnsi="Arial" w:cs="Arial"/>
                      <w:color w:val="000000"/>
                      <w:sz w:val="18"/>
                      <w:szCs w:val="18"/>
                    </w:rPr>
                  </w:pPr>
                  <w:r w:rsidRPr="004E0D38">
                    <w:rPr>
                      <w:rFonts w:ascii="Arial" w:hAnsi="Arial" w:cs="Arial"/>
                      <w:color w:val="000000"/>
                      <w:sz w:val="18"/>
                      <w:szCs w:val="18"/>
                    </w:rPr>
                    <w:t>V primeru neplačila s pogodbo določenega pogodbenega zneska, lahko projektant od pogodbe odstopi iz krivdnih razlogov na strani naročnika, potem, ko je tega poprej pisno pozval k izpolnitvi obveznosti.</w:t>
                  </w:r>
                </w:p>
                <w:p w14:paraId="1C398C75" w14:textId="77777777" w:rsidR="00965728" w:rsidRDefault="00965728" w:rsidP="00601003">
                  <w:pPr>
                    <w:jc w:val="both"/>
                    <w:rPr>
                      <w:rFonts w:ascii="Arial" w:hAnsi="Arial" w:cs="Arial"/>
                      <w:color w:val="000000"/>
                      <w:sz w:val="18"/>
                      <w:szCs w:val="18"/>
                    </w:rPr>
                  </w:pPr>
                </w:p>
                <w:p w14:paraId="66CE1881" w14:textId="77777777" w:rsidR="00965728" w:rsidRDefault="00965728" w:rsidP="00601003">
                  <w:pPr>
                    <w:jc w:val="both"/>
                    <w:rPr>
                      <w:rFonts w:ascii="Arial" w:hAnsi="Arial" w:cs="Arial"/>
                      <w:color w:val="000000"/>
                      <w:sz w:val="18"/>
                      <w:szCs w:val="18"/>
                    </w:rPr>
                  </w:pPr>
                  <w:r w:rsidRPr="004E0D38">
                    <w:rPr>
                      <w:rFonts w:ascii="Arial" w:hAnsi="Arial" w:cs="Arial"/>
                      <w:color w:val="000000"/>
                      <w:sz w:val="18"/>
                      <w:szCs w:val="18"/>
                    </w:rPr>
                    <w:t>V primeru prekinitve pogodbenega razmerja je projektant upravičen do dogovorjenega plačila za tiste dele naročila, ki jih je do prekinitve naročnik potrdil, kot tudi do sorazmernega plačila za tiste dele naročila, s katerih izpolnitvijo je pred prekinitvijo začel.</w:t>
                  </w:r>
                </w:p>
              </w:tc>
            </w:tr>
          </w:tbl>
          <w:p w14:paraId="048B9530" w14:textId="77777777" w:rsidR="00965728" w:rsidRDefault="00965728" w:rsidP="0060100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65728" w14:paraId="006790D8" w14:textId="77777777" w:rsidTr="00601003">
              <w:tc>
                <w:tcPr>
                  <w:tcW w:w="0" w:type="auto"/>
                  <w:tcMar>
                    <w:top w:w="0" w:type="auto"/>
                    <w:bottom w:w="0" w:type="auto"/>
                  </w:tcMar>
                </w:tcPr>
                <w:p w14:paraId="79E6FCEB"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D81C333"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62A50B8"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FB0E9DD" w14:textId="389E35D8" w:rsidR="00965728" w:rsidRDefault="00965728" w:rsidP="0060100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108B7F3" w14:textId="77777777" w:rsidR="00965728" w:rsidRDefault="00965728" w:rsidP="0060100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685B7FF" w14:textId="77777777" w:rsidR="00965728" w:rsidRPr="000F7B09" w:rsidRDefault="00965728" w:rsidP="00601003">
            <w:pPr>
              <w:spacing w:before="225" w:after="225"/>
              <w:jc w:val="both"/>
            </w:pPr>
            <w:r w:rsidRPr="000F7B09">
              <w:rPr>
                <w:rFonts w:ascii="Arial" w:hAnsi="Arial" w:cs="Arial"/>
                <w:sz w:val="18"/>
                <w:szCs w:val="18"/>
              </w:rPr>
              <w:t>Odstop od pogodbe učinkuje z dnem, ko izvajalec prejme pisno izjavo naročnika o odstopu.</w:t>
            </w:r>
          </w:p>
          <w:p w14:paraId="32F09FDB" w14:textId="77777777" w:rsidR="00965728" w:rsidRPr="000F7B09" w:rsidRDefault="00965728" w:rsidP="00601003">
            <w:pPr>
              <w:spacing w:before="225" w:after="225"/>
              <w:jc w:val="both"/>
            </w:pPr>
            <w:r w:rsidRPr="001B2EC7">
              <w:rPr>
                <w:rFonts w:ascii="Arial" w:hAnsi="Arial" w:cs="Arial"/>
                <w:sz w:val="18"/>
                <w:szCs w:val="18"/>
              </w:rPr>
              <w:t>Naročnik bo istočasno z odstopom od pogodbe zaradi krivdnih razlogov na strani izvajalca, pričel s postopki za plačilo pogodbene kazni oz. unovčenjem zavarovanja za dobro izvedbo pogodbenih obveznosti.</w:t>
            </w:r>
          </w:p>
          <w:p w14:paraId="543175D1" w14:textId="77777777" w:rsidR="00965728" w:rsidRDefault="00965728" w:rsidP="00601003">
            <w:pPr>
              <w:spacing w:before="225" w:after="225"/>
              <w:jc w:val="both"/>
            </w:pPr>
            <w:r w:rsidRPr="000F7B09">
              <w:rPr>
                <w:rFonts w:ascii="Arial" w:hAnsi="Arial" w:cs="Arial"/>
                <w:sz w:val="18"/>
                <w:szCs w:val="18"/>
              </w:rPr>
              <w:t>Naročnik ima pravico enostransko odstopiti od pogodbe brez odpovednega roka v primeru, da nima zagotovljenih sredstev ali v primeru bistveno spremenjenih okoliščin.</w:t>
            </w:r>
          </w:p>
        </w:tc>
      </w:tr>
    </w:tbl>
    <w:p w14:paraId="707A7C22" w14:textId="77777777" w:rsidR="00965728" w:rsidRDefault="00965728" w:rsidP="00071740">
      <w:pPr>
        <w:spacing w:before="120" w:after="120"/>
        <w:jc w:val="both"/>
      </w:pPr>
      <w:r>
        <w:rPr>
          <w:rFonts w:ascii="Arial" w:hAnsi="Arial" w:cs="Arial"/>
          <w:b/>
          <w:bCs/>
          <w:color w:val="000000"/>
          <w:sz w:val="18"/>
          <w:szCs w:val="18"/>
        </w:rPr>
        <w:t>XIII. SOCIALNA KLAVZULA IN RAZVEZNI POGOJ</w:t>
      </w:r>
    </w:p>
    <w:p w14:paraId="25F917AB" w14:textId="77777777" w:rsidR="00965728" w:rsidRDefault="00965728" w:rsidP="00071740">
      <w:pPr>
        <w:spacing w:after="0"/>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65728" w14:paraId="166BE55E" w14:textId="77777777" w:rsidTr="00601003">
        <w:tc>
          <w:tcPr>
            <w:tcW w:w="0" w:type="auto"/>
            <w:tcMar>
              <w:top w:w="0" w:type="auto"/>
              <w:bottom w:w="0" w:type="auto"/>
            </w:tcMar>
          </w:tcPr>
          <w:p w14:paraId="600DC393" w14:textId="77777777" w:rsidR="00965728" w:rsidRDefault="00965728" w:rsidP="00601003">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w:t>
            </w:r>
            <w:r>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14D10C" w14:textId="77777777" w:rsidR="00965728" w:rsidRDefault="00965728" w:rsidP="00601003">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8A46964" w14:textId="77777777" w:rsidR="00965728" w:rsidRDefault="00965728" w:rsidP="006010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44AF7ED" w14:textId="77777777" w:rsidR="00965728" w:rsidRDefault="00965728" w:rsidP="00965728">
      <w:pPr>
        <w:spacing w:before="225" w:after="225"/>
        <w:jc w:val="both"/>
      </w:pPr>
      <w:r>
        <w:rPr>
          <w:rFonts w:ascii="Arial" w:hAnsi="Arial" w:cs="Arial"/>
          <w:b/>
          <w:bCs/>
          <w:color w:val="000000"/>
          <w:sz w:val="18"/>
          <w:szCs w:val="18"/>
        </w:rPr>
        <w:t>XIV. AVTORSKE PRAVICE</w:t>
      </w:r>
    </w:p>
    <w:p w14:paraId="0B162275" w14:textId="77777777" w:rsidR="00965728" w:rsidRDefault="00965728" w:rsidP="00965728">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65728" w14:paraId="0965304F" w14:textId="77777777" w:rsidTr="00601003">
        <w:tc>
          <w:tcPr>
            <w:tcW w:w="0" w:type="auto"/>
            <w:tcMar>
              <w:top w:w="0" w:type="auto"/>
              <w:bottom w:w="0" w:type="auto"/>
            </w:tcMar>
          </w:tcPr>
          <w:p w14:paraId="6B34906F" w14:textId="77777777" w:rsidR="00965728" w:rsidRPr="00CB5BA1"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ki se mu na podlagi</w:t>
            </w:r>
            <w:r>
              <w:rPr>
                <w:rFonts w:ascii="Arial" w:hAnsi="Arial" w:cs="Arial"/>
                <w:color w:val="000000"/>
                <w:sz w:val="18"/>
                <w:szCs w:val="18"/>
              </w:rPr>
              <w:t xml:space="preserve"> te pogodbe</w:t>
            </w:r>
            <w:r w:rsidRPr="00CB5BA1">
              <w:rPr>
                <w:rFonts w:ascii="Arial" w:hAnsi="Arial" w:cs="Arial"/>
                <w:color w:val="000000"/>
                <w:sz w:val="18"/>
                <w:szCs w:val="18"/>
              </w:rPr>
              <w:t xml:space="preserve"> v izdelavo poveri dokumentacija, od faze </w:t>
            </w:r>
            <w:r>
              <w:rPr>
                <w:rFonts w:ascii="Arial" w:hAnsi="Arial" w:cs="Arial"/>
                <w:color w:val="000000"/>
                <w:sz w:val="18"/>
                <w:szCs w:val="18"/>
              </w:rPr>
              <w:t>izdelave</w:t>
            </w:r>
            <w:r w:rsidRPr="00CB5BA1">
              <w:rPr>
                <w:rFonts w:ascii="Arial" w:hAnsi="Arial" w:cs="Arial"/>
                <w:color w:val="000000"/>
                <w:sz w:val="18"/>
                <w:szCs w:val="18"/>
              </w:rPr>
              <w:t xml:space="preserve"> </w:t>
            </w:r>
            <w:r>
              <w:rPr>
                <w:rFonts w:ascii="Arial" w:hAnsi="Arial" w:cs="Arial"/>
                <w:color w:val="000000"/>
                <w:sz w:val="18"/>
                <w:szCs w:val="18"/>
              </w:rPr>
              <w:t xml:space="preserve">DGD </w:t>
            </w:r>
            <w:r w:rsidRPr="00CB5BA1">
              <w:rPr>
                <w:rFonts w:ascii="Arial" w:hAnsi="Arial" w:cs="Arial"/>
                <w:color w:val="000000"/>
                <w:sz w:val="18"/>
                <w:szCs w:val="18"/>
              </w:rPr>
              <w:t xml:space="preserve">do vključno faze PZI, kot imetnik materialnih avtorskih pravic prenaša na naročnika na arhitekturnih načrtih, ki so predmet pogodbe, materialne avtorske pravice iz 22. člena Zakona o avtorskih in sorodnih pravicah (Uradni list RS, št. </w:t>
            </w:r>
            <w:r w:rsidRPr="00601C0A">
              <w:rPr>
                <w:rFonts w:ascii="Arial" w:hAnsi="Arial" w:cs="Arial"/>
                <w:color w:val="000000"/>
                <w:sz w:val="18"/>
                <w:szCs w:val="18"/>
              </w:rPr>
              <w:t>6/07 – uradno prečiščeno besedilo, 68/08, 110/13, 56/15, 63/16 – ZKUASP, 59/19 in 130/22</w:t>
            </w:r>
            <w:r w:rsidRPr="00CB5BA1">
              <w:rPr>
                <w:rFonts w:ascii="Arial" w:hAnsi="Arial" w:cs="Arial"/>
                <w:color w:val="000000"/>
                <w:sz w:val="18"/>
                <w:szCs w:val="18"/>
              </w:rPr>
              <w:t>, v nadaljevanju ZASP) v obsegu in na naslednji način: prenos materialnih avtorskih pravic na naročnika zajema vse materialne avtorske pravice iz 22. člena ZASP na arhitekturnih načrtih, z izjemo pravice predelave, ki se na naročnika prenese le v primerih, obsegu in na način, določen v nadaljevanju. Prenos preostalih materialnih avtorskih pravic iz 22. člena ZASP je izključen, vsebinsko in časovno pa omejen na tisti obseg, kot je bistven za dosego namena pogodbe o izdelavi projektne dokumentacije, to je za enkratno izvedbo objekta na lokaciji.</w:t>
            </w:r>
          </w:p>
          <w:p w14:paraId="5A95D96D"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xml:space="preserve"> se s to pogodbo zavezuje in jamči,</w:t>
            </w:r>
          </w:p>
          <w:p w14:paraId="41C3020A" w14:textId="77777777" w:rsidR="00965728"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da arhitekturni načrti, ki so predmet pogodbe, ne bodo obremenjeni z materialnimi avtorskimi pravicami tretjih oseb,</w:t>
            </w:r>
          </w:p>
          <w:p w14:paraId="7132127F" w14:textId="77777777" w:rsidR="00965728"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 xml:space="preserve">da so in bodo vsi sodelujoči avtorji, ki so ali bodo izdelali katerikoli del arhitekturnih načrtov po tej pogodbi, izključno in neomejeno prenesli vse materialne avotrske pravice iz 22. člena ZASP na </w:t>
            </w:r>
            <w:r>
              <w:rPr>
                <w:rFonts w:ascii="Arial" w:hAnsi="Arial" w:cs="Arial"/>
                <w:color w:val="000000"/>
                <w:sz w:val="18"/>
                <w:szCs w:val="18"/>
              </w:rPr>
              <w:t>izvajalca</w:t>
            </w:r>
            <w:r w:rsidRPr="00CB5BA1">
              <w:rPr>
                <w:rFonts w:ascii="Arial" w:hAnsi="Arial" w:cs="Arial"/>
                <w:color w:val="000000"/>
                <w:sz w:val="18"/>
                <w:szCs w:val="18"/>
              </w:rPr>
              <w:t xml:space="preserve"> z dovoljenjem za nadaljnji prenos pravic na naročnika,</w:t>
            </w:r>
          </w:p>
          <w:p w14:paraId="28FC7C50" w14:textId="77777777" w:rsidR="00965728" w:rsidRPr="00CB5BA1"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 xml:space="preserve">da so pri </w:t>
            </w:r>
            <w:r>
              <w:rPr>
                <w:rFonts w:ascii="Arial" w:hAnsi="Arial" w:cs="Arial"/>
                <w:color w:val="000000"/>
                <w:sz w:val="18"/>
                <w:szCs w:val="18"/>
              </w:rPr>
              <w:t xml:space="preserve">izvajalcu </w:t>
            </w:r>
            <w:r w:rsidRPr="00CB5BA1">
              <w:rPr>
                <w:rFonts w:ascii="Arial" w:hAnsi="Arial" w:cs="Arial"/>
                <w:color w:val="000000"/>
                <w:sz w:val="18"/>
                <w:szCs w:val="18"/>
              </w:rPr>
              <w:t>zaposleni avtorji nanj časovno neomejeno prenesli vse materialne avtorske pravice iz 22. člena ZAPS.</w:t>
            </w:r>
          </w:p>
          <w:p w14:paraId="7939CB5F"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V primeru naročnikovega upravičenega odstopa od pogodbe iz krivdnih razlogov na strani </w:t>
            </w:r>
            <w:r>
              <w:rPr>
                <w:rFonts w:ascii="Arial" w:hAnsi="Arial" w:cs="Arial"/>
                <w:color w:val="000000"/>
                <w:sz w:val="18"/>
                <w:szCs w:val="18"/>
              </w:rPr>
              <w:t>izvajalca</w:t>
            </w:r>
            <w:r w:rsidRPr="00CB5BA1">
              <w:rPr>
                <w:rFonts w:ascii="Arial" w:hAnsi="Arial" w:cs="Arial"/>
                <w:color w:val="000000"/>
                <w:sz w:val="18"/>
                <w:szCs w:val="18"/>
              </w:rPr>
              <w:t>, projektant kljub zadržani pravici predelave naročniku dovoljuje, da brez dodatnega nadomestila projektantsko delo po do tedaj izdelanih načrtih dokonča z drugim projektantom (izredni prenos pravice predelave).</w:t>
            </w:r>
          </w:p>
          <w:p w14:paraId="393BF233"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V primeru, da po podpisu pogodbe pride do zastoja v izvajanju del po pogodbi v trajanju 5 let ali več zaradi razlogov na strani naročnika, ob nadaljevanju del pa </w:t>
            </w:r>
            <w:r>
              <w:rPr>
                <w:rFonts w:ascii="Arial" w:hAnsi="Arial" w:cs="Arial"/>
                <w:color w:val="000000"/>
                <w:sz w:val="18"/>
                <w:szCs w:val="18"/>
              </w:rPr>
              <w:t>izvajalec</w:t>
            </w:r>
            <w:r w:rsidRPr="00CB5BA1">
              <w:rPr>
                <w:rFonts w:ascii="Arial" w:hAnsi="Arial" w:cs="Arial"/>
                <w:color w:val="000000"/>
                <w:sz w:val="18"/>
                <w:szCs w:val="18"/>
              </w:rPr>
              <w:t xml:space="preserve"> ne izpolnjuje več pogojev za sodelovanje (76. člen ZJN-3) ali ne želi več nadaljevati z izvajanjem del po pogodbi, se </w:t>
            </w:r>
            <w:r>
              <w:rPr>
                <w:rFonts w:ascii="Arial" w:hAnsi="Arial" w:cs="Arial"/>
                <w:color w:val="000000"/>
                <w:sz w:val="18"/>
                <w:szCs w:val="18"/>
              </w:rPr>
              <w:t>izvajalec</w:t>
            </w:r>
            <w:r w:rsidRPr="00CB5BA1">
              <w:rPr>
                <w:rFonts w:ascii="Arial" w:hAnsi="Arial" w:cs="Arial"/>
                <w:color w:val="000000"/>
                <w:sz w:val="18"/>
                <w:szCs w:val="18"/>
              </w:rPr>
              <w:t xml:space="preserve"> zavezuje s pisno pogodbo odplačno prenesti na naročnika materialno avtorsko pravico predelave in sicer za ceno, ki znaša najmanj 8 in </w:t>
            </w:r>
            <w:r w:rsidRPr="00CB5BA1">
              <w:rPr>
                <w:rFonts w:ascii="Arial" w:hAnsi="Arial" w:cs="Arial"/>
                <w:color w:val="000000"/>
                <w:sz w:val="18"/>
                <w:szCs w:val="18"/>
              </w:rPr>
              <w:lastRenderedPageBreak/>
              <w:t>največ 10 % preostale neizplačane pogodbene vrednosti za še nerealizirane faze del po pogodbi do zaključka faze PZI.</w:t>
            </w:r>
          </w:p>
          <w:p w14:paraId="4BC75D94" w14:textId="77777777" w:rsidR="00965728" w:rsidRPr="00CB5BA1"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xml:space="preserve"> se zaradi prevzetih obveznosti iz prejšnjih dveh odstavkov zavezuje, da brez soglasja naročnika pravice predelave na arhitekturnih načrtih ne bo odtujil oz. prenesel na tretjo osebo. Ravnanje </w:t>
            </w:r>
            <w:r>
              <w:rPr>
                <w:rFonts w:ascii="Arial" w:hAnsi="Arial" w:cs="Arial"/>
                <w:color w:val="000000"/>
                <w:sz w:val="18"/>
                <w:szCs w:val="18"/>
              </w:rPr>
              <w:t>izvajalca</w:t>
            </w:r>
            <w:r w:rsidRPr="00CB5BA1">
              <w:rPr>
                <w:rFonts w:ascii="Arial" w:hAnsi="Arial" w:cs="Arial"/>
                <w:color w:val="000000"/>
                <w:sz w:val="18"/>
                <w:szCs w:val="18"/>
              </w:rPr>
              <w:t xml:space="preserve"> v nasprotju s to obvezo ima za posledico neveljavnost morebitne pogodbe o prenosu pravice predelave </w:t>
            </w:r>
            <w:r>
              <w:rPr>
                <w:rFonts w:ascii="Arial" w:hAnsi="Arial" w:cs="Arial"/>
                <w:color w:val="000000"/>
                <w:sz w:val="18"/>
                <w:szCs w:val="18"/>
              </w:rPr>
              <w:t>izvajalca</w:t>
            </w:r>
            <w:r w:rsidRPr="00CB5BA1">
              <w:rPr>
                <w:rFonts w:ascii="Arial" w:hAnsi="Arial" w:cs="Arial"/>
                <w:color w:val="000000"/>
                <w:sz w:val="18"/>
                <w:szCs w:val="18"/>
              </w:rPr>
              <w:t xml:space="preserve"> s tretjim, na katerega bi se pravica predelave prenesla, in naročnik iz takšnega neveljavnega prenosa niti do </w:t>
            </w:r>
            <w:r>
              <w:rPr>
                <w:rFonts w:ascii="Arial" w:hAnsi="Arial" w:cs="Arial"/>
                <w:color w:val="000000"/>
                <w:sz w:val="18"/>
                <w:szCs w:val="18"/>
              </w:rPr>
              <w:t>izvajalca</w:t>
            </w:r>
            <w:r w:rsidRPr="00CB5BA1">
              <w:rPr>
                <w:rFonts w:ascii="Arial" w:hAnsi="Arial" w:cs="Arial"/>
                <w:color w:val="000000"/>
                <w:sz w:val="18"/>
                <w:szCs w:val="18"/>
              </w:rPr>
              <w:t xml:space="preserve"> niti do tretjega nima nikakršnih obveznosti.</w:t>
            </w:r>
          </w:p>
          <w:p w14:paraId="3A5DC272"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Naročnik ne sme projektne dokumentacije predati tretji osebi brez predhodnega soglasja </w:t>
            </w:r>
            <w:r>
              <w:rPr>
                <w:rFonts w:ascii="Arial" w:hAnsi="Arial" w:cs="Arial"/>
                <w:color w:val="000000"/>
                <w:sz w:val="18"/>
                <w:szCs w:val="18"/>
              </w:rPr>
              <w:t>izvajalca</w:t>
            </w:r>
            <w:r w:rsidRPr="00CB5BA1">
              <w:rPr>
                <w:rFonts w:ascii="Arial" w:hAnsi="Arial" w:cs="Arial"/>
                <w:color w:val="000000"/>
                <w:sz w:val="18"/>
                <w:szCs w:val="18"/>
              </w:rPr>
              <w:t>, razen če gre za osebe, ki sodelujejo pri izvedbi objekta, na katerega se skladno s to pogodbo nanaša projektna dokumentacija ter pri potrebnih adaptacijah, obnovah ali drugih posegih iz naslova posodobitve in investicijskega vzdrževanja. Naročnik</w:t>
            </w:r>
            <w:r>
              <w:rPr>
                <w:rFonts w:ascii="Arial" w:hAnsi="Arial" w:cs="Arial"/>
                <w:color w:val="000000"/>
                <w:sz w:val="18"/>
                <w:szCs w:val="18"/>
              </w:rPr>
              <w:t xml:space="preserve"> </w:t>
            </w:r>
            <w:r w:rsidRPr="00CB5BA1">
              <w:rPr>
                <w:rFonts w:ascii="Arial" w:hAnsi="Arial" w:cs="Arial"/>
                <w:color w:val="000000"/>
                <w:sz w:val="18"/>
                <w:szCs w:val="18"/>
              </w:rPr>
              <w:t xml:space="preserve">prevzete projektne dokumentacije ne sme razmnoževati ali spreminjati brez pisnega soglasja </w:t>
            </w:r>
            <w:r>
              <w:rPr>
                <w:rFonts w:ascii="Arial" w:hAnsi="Arial" w:cs="Arial"/>
                <w:color w:val="000000"/>
                <w:sz w:val="18"/>
                <w:szCs w:val="18"/>
              </w:rPr>
              <w:t>izvajalca</w:t>
            </w:r>
            <w:r w:rsidRPr="00CB5BA1">
              <w:rPr>
                <w:rFonts w:ascii="Arial" w:hAnsi="Arial" w:cs="Arial"/>
                <w:color w:val="000000"/>
                <w:sz w:val="18"/>
                <w:szCs w:val="18"/>
              </w:rPr>
              <w:t xml:space="preserve"> izven okvira tega projekta.</w:t>
            </w:r>
          </w:p>
          <w:p w14:paraId="39F9546C"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Kljub izključnemu prenosu pravic na naročnika, le-ta dovoljuje, da lahko </w:t>
            </w:r>
            <w:r>
              <w:rPr>
                <w:rFonts w:ascii="Arial" w:hAnsi="Arial" w:cs="Arial"/>
                <w:color w:val="000000"/>
                <w:sz w:val="18"/>
                <w:szCs w:val="18"/>
              </w:rPr>
              <w:t>izvajalec</w:t>
            </w:r>
            <w:r w:rsidRPr="00CB5BA1">
              <w:rPr>
                <w:rFonts w:ascii="Arial" w:hAnsi="Arial" w:cs="Arial"/>
                <w:color w:val="000000"/>
                <w:sz w:val="18"/>
                <w:szCs w:val="18"/>
              </w:rPr>
              <w:t xml:space="preserve">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w:t>
            </w:r>
          </w:p>
          <w:p w14:paraId="2D28983D" w14:textId="77777777" w:rsidR="00965728" w:rsidRDefault="00965728" w:rsidP="00601003">
            <w:pPr>
              <w:spacing w:before="225" w:after="225"/>
              <w:jc w:val="both"/>
            </w:pPr>
            <w:r w:rsidRPr="00CB5BA1">
              <w:rPr>
                <w:rFonts w:ascii="Arial" w:hAnsi="Arial" w:cs="Arial"/>
                <w:color w:val="000000"/>
                <w:sz w:val="18"/>
                <w:szCs w:val="18"/>
              </w:rPr>
              <w:t>Primerki projektne dokumentacije, ki so predmet te pogodbe, z izročitvijo naročniku postanejo njegova last.</w:t>
            </w:r>
          </w:p>
        </w:tc>
      </w:tr>
    </w:tbl>
    <w:p w14:paraId="09FAF981" w14:textId="77777777" w:rsidR="00965728" w:rsidRDefault="00965728" w:rsidP="004D5922">
      <w:pPr>
        <w:spacing w:before="120" w:after="120"/>
        <w:jc w:val="both"/>
      </w:pPr>
      <w:r>
        <w:rPr>
          <w:rFonts w:ascii="Arial" w:hAnsi="Arial" w:cs="Arial"/>
          <w:b/>
          <w:bCs/>
          <w:color w:val="000000"/>
          <w:sz w:val="18"/>
          <w:szCs w:val="18"/>
        </w:rPr>
        <w:t>XV. POSLOVNA SKRIVNOST</w:t>
      </w:r>
    </w:p>
    <w:p w14:paraId="7C42832E" w14:textId="77777777" w:rsidR="00965728" w:rsidRDefault="00965728" w:rsidP="004D5922">
      <w:pPr>
        <w:spacing w:after="0"/>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65728" w14:paraId="195B161E" w14:textId="77777777" w:rsidTr="00601003">
        <w:tc>
          <w:tcPr>
            <w:tcW w:w="0" w:type="auto"/>
            <w:tcMar>
              <w:top w:w="0" w:type="auto"/>
              <w:bottom w:w="0" w:type="auto"/>
            </w:tcMar>
          </w:tcPr>
          <w:p w14:paraId="1EAF7A31" w14:textId="77777777" w:rsidR="00965728" w:rsidRDefault="00965728" w:rsidP="0060100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CEF74A7" w14:textId="77777777" w:rsidR="00965728" w:rsidRDefault="00965728" w:rsidP="0060100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66C4281" w14:textId="77777777" w:rsidR="00965728" w:rsidRDefault="00965728" w:rsidP="004D5922">
      <w:pPr>
        <w:spacing w:before="225" w:after="120"/>
        <w:jc w:val="both"/>
      </w:pPr>
      <w:r>
        <w:rPr>
          <w:rFonts w:ascii="Arial" w:hAnsi="Arial" w:cs="Arial"/>
          <w:b/>
          <w:bCs/>
          <w:color w:val="000000"/>
          <w:sz w:val="18"/>
          <w:szCs w:val="18"/>
        </w:rPr>
        <w:t>XVI. REVIZIJSKA SLED</w:t>
      </w:r>
    </w:p>
    <w:p w14:paraId="12404541" w14:textId="77777777" w:rsidR="00965728" w:rsidRDefault="00965728" w:rsidP="004D5922">
      <w:pPr>
        <w:spacing w:after="0"/>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65728" w14:paraId="588F3CAC" w14:textId="77777777" w:rsidTr="00601003">
        <w:tc>
          <w:tcPr>
            <w:tcW w:w="0" w:type="auto"/>
            <w:tcMar>
              <w:top w:w="0" w:type="auto"/>
              <w:bottom w:w="0" w:type="auto"/>
            </w:tcMar>
          </w:tcPr>
          <w:p w14:paraId="46AD81CA" w14:textId="77777777" w:rsidR="00965728" w:rsidRDefault="00965728" w:rsidP="006010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0958FE8C" w14:textId="77777777" w:rsidR="00965728" w:rsidRDefault="00965728" w:rsidP="006010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Pred iztekom tega roka ga lahko naročnik podaljša. Dokumentacija o izvedbi storitev je podlaga za spremljanje in nadzor nad izvedbo storitve.</w:t>
            </w:r>
          </w:p>
          <w:p w14:paraId="362A045F" w14:textId="77777777" w:rsidR="00965728" w:rsidRDefault="00965728" w:rsidP="0060100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4F67D3E" w14:textId="77777777" w:rsidR="00965728" w:rsidRDefault="00965728" w:rsidP="006010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F2F66FF" w14:textId="77777777" w:rsidR="00965728" w:rsidRDefault="00965728" w:rsidP="00601003">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0A176BE1" w14:textId="77777777" w:rsidR="00965728" w:rsidRDefault="00965728" w:rsidP="00965728">
      <w:pPr>
        <w:spacing w:before="225" w:after="225"/>
        <w:jc w:val="both"/>
      </w:pPr>
      <w:r>
        <w:rPr>
          <w:rFonts w:ascii="Arial" w:hAnsi="Arial" w:cs="Arial"/>
          <w:b/>
          <w:bCs/>
          <w:color w:val="000000"/>
          <w:sz w:val="18"/>
          <w:szCs w:val="18"/>
        </w:rPr>
        <w:t>XVII. PROTIKORUPCIJSKA KLAVZULA</w:t>
      </w:r>
    </w:p>
    <w:p w14:paraId="3F923E9A" w14:textId="77777777" w:rsidR="00965728" w:rsidRDefault="00965728" w:rsidP="004D5922">
      <w:pPr>
        <w:spacing w:after="0"/>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65728" w14:paraId="1E24173F" w14:textId="77777777" w:rsidTr="00601003">
        <w:tc>
          <w:tcPr>
            <w:tcW w:w="0" w:type="auto"/>
            <w:tcMar>
              <w:top w:w="0" w:type="auto"/>
              <w:bottom w:w="0" w:type="auto"/>
            </w:tcMar>
          </w:tcPr>
          <w:p w14:paraId="687865B2" w14:textId="77777777" w:rsidR="00965728" w:rsidRDefault="00965728" w:rsidP="00601003">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DE25001" w14:textId="77777777" w:rsidR="00965728" w:rsidRDefault="00965728" w:rsidP="00601003">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99CA07B" w14:textId="77777777" w:rsidR="00965728" w:rsidRDefault="00965728" w:rsidP="00965728">
      <w:pPr>
        <w:spacing w:before="225" w:after="225"/>
        <w:jc w:val="both"/>
      </w:pPr>
      <w:r>
        <w:rPr>
          <w:rFonts w:ascii="Arial" w:hAnsi="Arial" w:cs="Arial"/>
          <w:b/>
          <w:bCs/>
          <w:color w:val="000000"/>
          <w:sz w:val="18"/>
          <w:szCs w:val="18"/>
        </w:rPr>
        <w:t>XVIII. REŠEVANJE SPOROV</w:t>
      </w:r>
    </w:p>
    <w:p w14:paraId="38C56B4C" w14:textId="77777777" w:rsidR="00965728" w:rsidRDefault="00965728" w:rsidP="00965728">
      <w:pPr>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65728" w14:paraId="3125DA0A" w14:textId="77777777" w:rsidTr="00601003">
        <w:tc>
          <w:tcPr>
            <w:tcW w:w="0" w:type="auto"/>
            <w:tcMar>
              <w:top w:w="0" w:type="auto"/>
              <w:bottom w:w="0" w:type="auto"/>
            </w:tcMar>
          </w:tcPr>
          <w:p w14:paraId="08B20992" w14:textId="77777777" w:rsidR="00965728" w:rsidRDefault="00965728" w:rsidP="006010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42A8DB9" w14:textId="77777777" w:rsidR="00965728" w:rsidRDefault="00965728" w:rsidP="00071740">
      <w:pPr>
        <w:spacing w:before="120" w:after="120"/>
        <w:jc w:val="both"/>
      </w:pPr>
      <w:r>
        <w:rPr>
          <w:rFonts w:ascii="Arial" w:hAnsi="Arial" w:cs="Arial"/>
          <w:b/>
          <w:bCs/>
          <w:color w:val="000000"/>
          <w:sz w:val="18"/>
          <w:szCs w:val="18"/>
        </w:rPr>
        <w:t>XIX. KONČNE DOLOČBE</w:t>
      </w:r>
    </w:p>
    <w:p w14:paraId="3F8BAEC0" w14:textId="77777777" w:rsidR="00965728" w:rsidRDefault="00965728" w:rsidP="00965728">
      <w:pPr>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65728" w14:paraId="7A1782C8" w14:textId="77777777" w:rsidTr="00601003">
        <w:tc>
          <w:tcPr>
            <w:tcW w:w="0" w:type="auto"/>
            <w:tcMar>
              <w:top w:w="0" w:type="auto"/>
              <w:bottom w:w="0" w:type="auto"/>
            </w:tcMar>
          </w:tcPr>
          <w:p w14:paraId="6CBBCC98" w14:textId="77777777" w:rsidR="00965728" w:rsidRDefault="00965728" w:rsidP="0060100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7BA4E30B" w14:textId="77777777" w:rsidR="00965728" w:rsidRDefault="00965728" w:rsidP="00601003">
            <w:pPr>
              <w:spacing w:before="225" w:after="225"/>
              <w:jc w:val="both"/>
            </w:pPr>
            <w:r>
              <w:rPr>
                <w:rFonts w:ascii="Arial" w:hAnsi="Arial" w:cs="Arial"/>
                <w:color w:val="000000"/>
                <w:sz w:val="18"/>
                <w:szCs w:val="18"/>
              </w:rPr>
              <w:t>Pogodba se lahko spremeni ali dopolni s pisnim dodatkom, ki ga sprejmeta in podpišeta obe stranki.</w:t>
            </w:r>
          </w:p>
          <w:p w14:paraId="7FA7188D" w14:textId="77777777" w:rsidR="00965728" w:rsidRDefault="00965728" w:rsidP="00601003">
            <w:pPr>
              <w:spacing w:before="225" w:after="225"/>
              <w:jc w:val="both"/>
            </w:pPr>
            <w:r>
              <w:rPr>
                <w:rFonts w:ascii="Arial" w:hAnsi="Arial" w:cs="Arial"/>
                <w:color w:val="000000"/>
                <w:sz w:val="18"/>
                <w:szCs w:val="18"/>
              </w:rPr>
              <w:t>Za razmerja, ki jih predmetna pogodba ne ureja, veljajo določbe zakona, ki ureja obligacijska razmerja.</w:t>
            </w:r>
          </w:p>
          <w:p w14:paraId="4865C74B" w14:textId="77777777" w:rsidR="00965728" w:rsidRDefault="00965728" w:rsidP="006010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39B5BA5" w14:textId="77777777" w:rsidR="00965728" w:rsidRDefault="00965728" w:rsidP="006010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3013B8C" w14:textId="77777777" w:rsidR="00965728" w:rsidRDefault="00965728" w:rsidP="00965728">
      <w:pPr>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965728" w14:paraId="5BB9A934" w14:textId="77777777" w:rsidTr="00601003">
        <w:tc>
          <w:tcPr>
            <w:tcW w:w="0" w:type="auto"/>
            <w:tcMar>
              <w:top w:w="0" w:type="auto"/>
              <w:bottom w:w="0" w:type="auto"/>
            </w:tcMar>
          </w:tcPr>
          <w:p w14:paraId="115664AC"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izvajalec prejme dva (2) izvoda in naročnik dva (2) izvoda.</w:t>
            </w:r>
          </w:p>
          <w:p w14:paraId="2D20BB2E" w14:textId="14B3E371" w:rsidR="00965728" w:rsidRPr="003C0D2A" w:rsidRDefault="00965728" w:rsidP="00601003">
            <w:pPr>
              <w:tabs>
                <w:tab w:val="left" w:pos="1920"/>
              </w:tabs>
            </w:pPr>
          </w:p>
        </w:tc>
      </w:tr>
    </w:tbl>
    <w:p w14:paraId="7C9D1364" w14:textId="77777777" w:rsidR="00965728" w:rsidRPr="000D41A2" w:rsidRDefault="00965728" w:rsidP="00071740">
      <w:pPr>
        <w:spacing w:after="0"/>
        <w:rPr>
          <w:rFonts w:ascii="Arial" w:hAnsi="Arial" w:cs="Arial"/>
          <w:b/>
          <w:bCs/>
          <w:color w:val="000000"/>
          <w:sz w:val="18"/>
          <w:szCs w:val="18"/>
        </w:rPr>
      </w:pPr>
      <w:r>
        <w:rPr>
          <w:rFonts w:ascii="Arial" w:hAnsi="Arial" w:cs="Arial"/>
          <w:color w:val="000000"/>
          <w:sz w:val="18"/>
          <w:szCs w:val="18"/>
        </w:rPr>
        <w:t>V/na ________________, dne ________________</w:t>
      </w:r>
    </w:p>
    <w:p w14:paraId="164C70A3" w14:textId="77777777" w:rsidR="00E1110A" w:rsidRDefault="00E1110A" w:rsidP="00601003">
      <w:pPr>
        <w:rPr>
          <w:rFonts w:ascii="Arial" w:hAnsi="Arial" w:cs="Arial"/>
        </w:rPr>
      </w:pPr>
    </w:p>
    <w:sectPr w:rsidR="00E111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7FD1" w14:textId="77777777" w:rsidR="004F5EEE" w:rsidRDefault="004F5EEE" w:rsidP="006975C6">
      <w:pPr>
        <w:spacing w:after="0" w:line="240" w:lineRule="auto"/>
      </w:pPr>
      <w:r>
        <w:separator/>
      </w:r>
    </w:p>
  </w:endnote>
  <w:endnote w:type="continuationSeparator" w:id="0">
    <w:p w14:paraId="20F6D0A3" w14:textId="77777777" w:rsidR="004F5EEE" w:rsidRDefault="004F5EE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SFont&lt;0x53e23874b6d2c0b2&gt;">
    <w:altName w:val="Cambria"/>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699631248"/>
      <w:docPartObj>
        <w:docPartGallery w:val="Page Numbers (Bottom of Page)"/>
        <w:docPartUnique/>
      </w:docPartObj>
    </w:sdtPr>
    <w:sdtEndPr>
      <w:rPr>
        <w:noProof/>
      </w:rPr>
    </w:sdtEndPr>
    <w:sdtContent>
      <w:p w14:paraId="0E573D35" w14:textId="77777777" w:rsidR="00AF18C8" w:rsidRDefault="00AF18C8" w:rsidP="007D7173">
        <w:pPr>
          <w:pStyle w:val="Footer"/>
          <w:shd w:val="clear" w:color="auto" w:fill="FFFFFF" w:themeFill="background1"/>
          <w:ind w:left="7513"/>
          <w:jc w:val="center"/>
          <w:rPr>
            <w:rFonts w:ascii="Arial" w:hAnsi="Arial" w:cs="Arial"/>
            <w:sz w:val="18"/>
            <w:szCs w:val="18"/>
          </w:rPr>
        </w:pPr>
      </w:p>
      <w:p w14:paraId="43D3E0E9" w14:textId="77777777" w:rsidR="00AF18C8" w:rsidRPr="00330F78" w:rsidRDefault="00AF18C8" w:rsidP="007D7173">
        <w:pPr>
          <w:pStyle w:val="Footer"/>
          <w:shd w:val="clear" w:color="auto" w:fill="FFFFFF" w:themeFill="background1"/>
          <w:ind w:left="7513"/>
          <w:jc w:val="center"/>
          <w:rPr>
            <w:rFonts w:ascii="Arial" w:hAnsi="Arial" w:cs="Arial"/>
            <w:sz w:val="18"/>
            <w:szCs w:val="18"/>
          </w:rPr>
        </w:pPr>
        <w:r w:rsidRPr="00330F78">
          <w:rPr>
            <w:rFonts w:ascii="Arial" w:hAnsi="Arial" w:cs="Arial"/>
            <w:sz w:val="18"/>
            <w:szCs w:val="18"/>
          </w:rPr>
          <w:fldChar w:fldCharType="begin"/>
        </w:r>
        <w:r w:rsidRPr="00330F78">
          <w:rPr>
            <w:rFonts w:ascii="Arial" w:hAnsi="Arial" w:cs="Arial"/>
            <w:sz w:val="18"/>
            <w:szCs w:val="18"/>
          </w:rPr>
          <w:instrText xml:space="preserve"> PAGE   \* MERGEFORMAT </w:instrText>
        </w:r>
        <w:r w:rsidRPr="00330F78">
          <w:rPr>
            <w:rFonts w:ascii="Arial" w:hAnsi="Arial" w:cs="Arial"/>
            <w:sz w:val="18"/>
            <w:szCs w:val="18"/>
          </w:rPr>
          <w:fldChar w:fldCharType="separate"/>
        </w:r>
        <w:r>
          <w:rPr>
            <w:rFonts w:ascii="Arial" w:hAnsi="Arial" w:cs="Arial"/>
            <w:sz w:val="18"/>
            <w:szCs w:val="18"/>
          </w:rPr>
          <w:t>2</w:t>
        </w:r>
        <w:r w:rsidRPr="00330F78">
          <w:rPr>
            <w:rFonts w:ascii="Arial" w:hAnsi="Arial" w:cs="Arial"/>
            <w:noProof/>
            <w:sz w:val="18"/>
            <w:szCs w:val="18"/>
          </w:rPr>
          <w:fldChar w:fldCharType="end"/>
        </w:r>
      </w:p>
    </w:sdtContent>
  </w:sdt>
  <w:p w14:paraId="32682F80" w14:textId="77777777" w:rsidR="00AF18C8" w:rsidRDefault="00AF18C8" w:rsidP="007D7173">
    <w:pPr>
      <w:pStyle w:val="Footer"/>
      <w:spacing w:after="120"/>
      <w:jc w:val="center"/>
      <w:rPr>
        <w:rFonts w:ascii="Arial" w:hAnsi="Arial" w:cs="Arial"/>
        <w:sz w:val="18"/>
        <w:szCs w:val="18"/>
      </w:rPr>
    </w:pPr>
    <w:r>
      <w:rPr>
        <w:rFonts w:ascii="Arial" w:hAnsi="Arial" w:cs="Arial"/>
        <w:sz w:val="18"/>
        <w:szCs w:val="18"/>
      </w:rPr>
      <w:t>RAZPISNA DOKUMENTACIJA</w:t>
    </w:r>
  </w:p>
  <w:p w14:paraId="61F307B5" w14:textId="4578EE90" w:rsidR="00AF18C8" w:rsidRPr="008A719F" w:rsidRDefault="00AF18C8" w:rsidP="007D7173">
    <w:pPr>
      <w:pStyle w:val="Footer"/>
      <w:jc w:val="center"/>
      <w:rPr>
        <w:rFonts w:ascii="Arial" w:hAnsi="Arial" w:cs="Arial"/>
        <w:b/>
        <w:bCs/>
        <w:sz w:val="18"/>
        <w:szCs w:val="18"/>
      </w:rPr>
    </w:pPr>
    <w:r w:rsidRPr="007D7173">
      <w:rPr>
        <w:rFonts w:ascii="Arial" w:hAnsi="Arial" w:cs="Arial"/>
        <w:b/>
        <w:bCs/>
        <w:sz w:val="18"/>
        <w:szCs w:val="18"/>
      </w:rPr>
      <w:t>Izdelava projektne dokumentacije za ureditev vodovodov v Občini Ilirska Bistrica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66E5" w14:textId="77777777" w:rsidR="00AF18C8" w:rsidRDefault="00AF18C8" w:rsidP="00601003">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2A1A" w14:textId="77777777" w:rsidR="00AF18C8" w:rsidRDefault="00AF18C8" w:rsidP="00601003">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83C5" w14:textId="77777777" w:rsidR="00AF18C8" w:rsidRDefault="00AF18C8" w:rsidP="00601003">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B517" w14:textId="77777777" w:rsidR="00AF18C8" w:rsidRDefault="00AF18C8" w:rsidP="00601003">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A6AE" w14:textId="77777777" w:rsidR="00AF18C8" w:rsidRDefault="00AF18C8" w:rsidP="00601003">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17A6" w14:textId="77777777" w:rsidR="00AF18C8" w:rsidRDefault="00AF18C8" w:rsidP="00601003">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6DF7" w14:textId="77777777" w:rsidR="00AF18C8" w:rsidRDefault="00AF18C8" w:rsidP="00601003">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A24C" w14:textId="77777777" w:rsidR="00AF18C8" w:rsidRDefault="00AF18C8" w:rsidP="00601003">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00E0" w14:textId="77777777" w:rsidR="00AF18C8" w:rsidRDefault="00AF18C8" w:rsidP="00601003">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5502F" w14:textId="77777777" w:rsidR="004F5EEE" w:rsidRDefault="004F5EEE" w:rsidP="006975C6">
      <w:pPr>
        <w:spacing w:after="0" w:line="240" w:lineRule="auto"/>
      </w:pPr>
      <w:r>
        <w:separator/>
      </w:r>
    </w:p>
  </w:footnote>
  <w:footnote w:type="continuationSeparator" w:id="0">
    <w:p w14:paraId="5B81BC7A" w14:textId="77777777" w:rsidR="004F5EEE" w:rsidRDefault="004F5EE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41"/>
      <w:gridCol w:w="4012"/>
      <w:gridCol w:w="4117"/>
    </w:tblGrid>
    <w:tr w:rsidR="00AF18C8" w:rsidRPr="006F1DA5" w14:paraId="46A46142" w14:textId="77777777" w:rsidTr="00601003">
      <w:trPr>
        <w:trHeight w:val="1268"/>
      </w:trPr>
      <w:tc>
        <w:tcPr>
          <w:tcW w:w="959" w:type="dxa"/>
        </w:tcPr>
        <w:p w14:paraId="789A510C" w14:textId="77777777" w:rsidR="00AF18C8" w:rsidRPr="006F1DA5" w:rsidRDefault="00AF18C8" w:rsidP="007D717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017814A4" wp14:editId="76BC8236">
                <wp:simplePos x="0" y="0"/>
                <wp:positionH relativeFrom="page">
                  <wp:posOffset>-443662</wp:posOffset>
                </wp:positionH>
                <wp:positionV relativeFrom="paragraph">
                  <wp:posOffset>-3810</wp:posOffset>
                </wp:positionV>
                <wp:extent cx="990000" cy="720000"/>
                <wp:effectExtent l="0" t="0" r="0" b="0"/>
                <wp:wrapNone/>
                <wp:docPr id="1711273353" name="Picture 171127335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4070" w:type="dxa"/>
        </w:tcPr>
        <w:p w14:paraId="53243537" w14:textId="77777777" w:rsidR="00AF18C8" w:rsidRPr="006F1DA5" w:rsidRDefault="00AF18C8" w:rsidP="007D7173">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14:paraId="2F1A6290"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14:paraId="2243F127"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14:paraId="2387198B"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14:paraId="10EBC211" w14:textId="77777777" w:rsidR="00AF18C8" w:rsidRPr="006F1DA5" w:rsidRDefault="00AF18C8" w:rsidP="007D7173">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14:paraId="3F80AE1D" w14:textId="2EB9E6B8" w:rsidR="00AF18C8" w:rsidRPr="006F1DA5" w:rsidRDefault="00AF18C8" w:rsidP="007D7173">
          <w:pPr>
            <w:pStyle w:val="Header"/>
            <w:rPr>
              <w:rFonts w:ascii="Arial" w:hAnsi="Arial" w:cs="Arial"/>
              <w:b/>
              <w:color w:val="000000" w:themeColor="text1"/>
            </w:rPr>
          </w:pPr>
        </w:p>
      </w:tc>
    </w:tr>
  </w:tbl>
  <w:p w14:paraId="2B33E8D6" w14:textId="77777777" w:rsidR="00AF18C8" w:rsidRPr="001E1463" w:rsidRDefault="00AF18C8" w:rsidP="008F0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542"/>
    <w:multiLevelType w:val="hybridMultilevel"/>
    <w:tmpl w:val="5EF0981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00E96"/>
    <w:multiLevelType w:val="hybridMultilevel"/>
    <w:tmpl w:val="995E5230"/>
    <w:lvl w:ilvl="0" w:tplc="696256E6">
      <w:start w:val="1"/>
      <w:numFmt w:val="bullet"/>
      <w:lvlText w:val=""/>
      <w:lvlJc w:val="left"/>
      <w:pPr>
        <w:ind w:left="720" w:hanging="360"/>
      </w:pPr>
      <w:rPr>
        <w:rFonts w:ascii="Symbol" w:hAnsi="Symbol" w:cs="Symbol" w:hint="default"/>
        <w:sz w:val="18"/>
        <w:szCs w:val="18"/>
      </w:rPr>
    </w:lvl>
    <w:lvl w:ilvl="1" w:tplc="4A56595E">
      <w:start w:val="1"/>
      <w:numFmt w:val="bullet"/>
      <w:lvlText w:val="o"/>
      <w:lvlJc w:val="left"/>
      <w:pPr>
        <w:ind w:left="1440" w:hanging="360"/>
      </w:pPr>
      <w:rPr>
        <w:rFonts w:ascii="Courier New" w:hAnsi="Courier New" w:cs="Courier New" w:hint="default"/>
      </w:rPr>
    </w:lvl>
    <w:lvl w:ilvl="2" w:tplc="D3EA4D94">
      <w:start w:val="1"/>
      <w:numFmt w:val="bullet"/>
      <w:lvlText w:val=""/>
      <w:lvlJc w:val="left"/>
      <w:pPr>
        <w:ind w:left="2160" w:hanging="360"/>
      </w:pPr>
      <w:rPr>
        <w:rFonts w:ascii="Wingdings" w:hAnsi="Wingdings" w:cs="Wingdings" w:hint="default"/>
      </w:rPr>
    </w:lvl>
    <w:lvl w:ilvl="3" w:tplc="8DA0A116">
      <w:start w:val="1"/>
      <w:numFmt w:val="bullet"/>
      <w:lvlText w:val=""/>
      <w:lvlJc w:val="left"/>
      <w:pPr>
        <w:ind w:left="2880" w:hanging="360"/>
      </w:pPr>
      <w:rPr>
        <w:rFonts w:ascii="Symbol" w:hAnsi="Symbol" w:cs="Symbol" w:hint="default"/>
      </w:rPr>
    </w:lvl>
    <w:lvl w:ilvl="4" w:tplc="6BFC1F5C">
      <w:start w:val="1"/>
      <w:numFmt w:val="bullet"/>
      <w:lvlText w:val="o"/>
      <w:lvlJc w:val="left"/>
      <w:pPr>
        <w:ind w:left="3600" w:hanging="360"/>
      </w:pPr>
      <w:rPr>
        <w:rFonts w:ascii="Courier New" w:hAnsi="Courier New" w:cs="Courier New" w:hint="default"/>
      </w:rPr>
    </w:lvl>
    <w:lvl w:ilvl="5" w:tplc="83B05656">
      <w:start w:val="1"/>
      <w:numFmt w:val="bullet"/>
      <w:lvlText w:val=""/>
      <w:lvlJc w:val="left"/>
      <w:pPr>
        <w:ind w:left="4320" w:hanging="360"/>
      </w:pPr>
      <w:rPr>
        <w:rFonts w:ascii="Wingdings" w:hAnsi="Wingdings" w:cs="Wingdings" w:hint="default"/>
      </w:rPr>
    </w:lvl>
    <w:lvl w:ilvl="6" w:tplc="89BC7394">
      <w:start w:val="1"/>
      <w:numFmt w:val="bullet"/>
      <w:lvlText w:val=""/>
      <w:lvlJc w:val="left"/>
      <w:pPr>
        <w:ind w:left="5040" w:hanging="360"/>
      </w:pPr>
      <w:rPr>
        <w:rFonts w:ascii="Symbol" w:hAnsi="Symbol" w:cs="Symbol" w:hint="default"/>
      </w:rPr>
    </w:lvl>
    <w:lvl w:ilvl="7" w:tplc="4FA4A184">
      <w:start w:val="1"/>
      <w:numFmt w:val="bullet"/>
      <w:lvlText w:val="o"/>
      <w:lvlJc w:val="left"/>
      <w:pPr>
        <w:ind w:left="5760" w:hanging="360"/>
      </w:pPr>
      <w:rPr>
        <w:rFonts w:ascii="Courier New" w:hAnsi="Courier New" w:cs="Courier New" w:hint="default"/>
      </w:rPr>
    </w:lvl>
    <w:lvl w:ilvl="8" w:tplc="EFFAF608">
      <w:start w:val="1"/>
      <w:numFmt w:val="bullet"/>
      <w:lvlText w:val=""/>
      <w:lvlJc w:val="left"/>
      <w:pPr>
        <w:ind w:left="6480" w:hanging="360"/>
      </w:pPr>
      <w:rPr>
        <w:rFonts w:ascii="Wingdings" w:hAnsi="Wingdings" w:cs="Wingdings" w:hint="default"/>
      </w:rPr>
    </w:lvl>
  </w:abstractNum>
  <w:abstractNum w:abstractNumId="2" w15:restartNumberingAfterBreak="0">
    <w:nsid w:val="09F52F5C"/>
    <w:multiLevelType w:val="hybridMultilevel"/>
    <w:tmpl w:val="3FA2A55E"/>
    <w:lvl w:ilvl="0" w:tplc="7E34FB68">
      <w:start w:val="1"/>
      <w:numFmt w:val="bullet"/>
      <w:lvlText w:val=""/>
      <w:lvlJc w:val="left"/>
      <w:pPr>
        <w:ind w:left="720" w:hanging="360"/>
      </w:pPr>
      <w:rPr>
        <w:rFonts w:ascii="Symbol" w:hAnsi="Symbol" w:cs="Symbol" w:hint="default"/>
        <w:sz w:val="24"/>
        <w:szCs w:val="24"/>
      </w:rPr>
    </w:lvl>
    <w:lvl w:ilvl="1" w:tplc="51DA844A">
      <w:start w:val="1"/>
      <w:numFmt w:val="bullet"/>
      <w:lvlText w:val="o"/>
      <w:lvlJc w:val="left"/>
      <w:pPr>
        <w:ind w:left="1440" w:hanging="360"/>
      </w:pPr>
      <w:rPr>
        <w:rFonts w:ascii="Courier New" w:hAnsi="Courier New" w:cs="Courier New" w:hint="default"/>
      </w:rPr>
    </w:lvl>
    <w:lvl w:ilvl="2" w:tplc="8D30F0B2">
      <w:start w:val="1"/>
      <w:numFmt w:val="bullet"/>
      <w:lvlText w:val=""/>
      <w:lvlJc w:val="left"/>
      <w:pPr>
        <w:ind w:left="2160" w:hanging="360"/>
      </w:pPr>
      <w:rPr>
        <w:rFonts w:ascii="Wingdings" w:hAnsi="Wingdings" w:cs="Wingdings" w:hint="default"/>
      </w:rPr>
    </w:lvl>
    <w:lvl w:ilvl="3" w:tplc="8BB082CA">
      <w:start w:val="1"/>
      <w:numFmt w:val="bullet"/>
      <w:lvlText w:val=""/>
      <w:lvlJc w:val="left"/>
      <w:pPr>
        <w:ind w:left="2880" w:hanging="360"/>
      </w:pPr>
      <w:rPr>
        <w:rFonts w:ascii="Symbol" w:hAnsi="Symbol" w:cs="Symbol" w:hint="default"/>
      </w:rPr>
    </w:lvl>
    <w:lvl w:ilvl="4" w:tplc="07107348">
      <w:start w:val="1"/>
      <w:numFmt w:val="bullet"/>
      <w:lvlText w:val="o"/>
      <w:lvlJc w:val="left"/>
      <w:pPr>
        <w:ind w:left="3600" w:hanging="360"/>
      </w:pPr>
      <w:rPr>
        <w:rFonts w:ascii="Courier New" w:hAnsi="Courier New" w:cs="Courier New" w:hint="default"/>
      </w:rPr>
    </w:lvl>
    <w:lvl w:ilvl="5" w:tplc="FB2C771E">
      <w:start w:val="1"/>
      <w:numFmt w:val="bullet"/>
      <w:lvlText w:val=""/>
      <w:lvlJc w:val="left"/>
      <w:pPr>
        <w:ind w:left="4320" w:hanging="360"/>
      </w:pPr>
      <w:rPr>
        <w:rFonts w:ascii="Wingdings" w:hAnsi="Wingdings" w:cs="Wingdings" w:hint="default"/>
      </w:rPr>
    </w:lvl>
    <w:lvl w:ilvl="6" w:tplc="3D02C572">
      <w:start w:val="1"/>
      <w:numFmt w:val="bullet"/>
      <w:lvlText w:val=""/>
      <w:lvlJc w:val="left"/>
      <w:pPr>
        <w:ind w:left="5040" w:hanging="360"/>
      </w:pPr>
      <w:rPr>
        <w:rFonts w:ascii="Symbol" w:hAnsi="Symbol" w:cs="Symbol" w:hint="default"/>
      </w:rPr>
    </w:lvl>
    <w:lvl w:ilvl="7" w:tplc="219EEB98">
      <w:start w:val="1"/>
      <w:numFmt w:val="bullet"/>
      <w:lvlText w:val="o"/>
      <w:lvlJc w:val="left"/>
      <w:pPr>
        <w:ind w:left="5760" w:hanging="360"/>
      </w:pPr>
      <w:rPr>
        <w:rFonts w:ascii="Courier New" w:hAnsi="Courier New" w:cs="Courier New" w:hint="default"/>
      </w:rPr>
    </w:lvl>
    <w:lvl w:ilvl="8" w:tplc="DD8E203C">
      <w:start w:val="1"/>
      <w:numFmt w:val="bullet"/>
      <w:lvlText w:val=""/>
      <w:lvlJc w:val="left"/>
      <w:pPr>
        <w:ind w:left="6480" w:hanging="360"/>
      </w:pPr>
      <w:rPr>
        <w:rFonts w:ascii="Wingdings" w:hAnsi="Wingdings" w:cs="Wingdings" w:hint="default"/>
      </w:rPr>
    </w:lvl>
  </w:abstractNum>
  <w:abstractNum w:abstractNumId="3" w15:restartNumberingAfterBreak="0">
    <w:nsid w:val="0B02071B"/>
    <w:multiLevelType w:val="hybridMultilevel"/>
    <w:tmpl w:val="B1302A2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55085"/>
    <w:multiLevelType w:val="hybridMultilevel"/>
    <w:tmpl w:val="B524D288"/>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069"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5" w15:restartNumberingAfterBreak="0">
    <w:nsid w:val="15156FD1"/>
    <w:multiLevelType w:val="hybridMultilevel"/>
    <w:tmpl w:val="CE4CC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C46A05"/>
    <w:multiLevelType w:val="hybridMultilevel"/>
    <w:tmpl w:val="44B8BDC8"/>
    <w:lvl w:ilvl="0" w:tplc="2A0C55D8">
      <w:start w:val="1"/>
      <w:numFmt w:val="bullet"/>
      <w:lvlText w:val=""/>
      <w:lvlJc w:val="left"/>
      <w:pPr>
        <w:ind w:left="720" w:hanging="360"/>
      </w:pPr>
      <w:rPr>
        <w:rFonts w:ascii="Symbol" w:hAnsi="Symbol" w:cs="Symbol" w:hint="default"/>
        <w:sz w:val="18"/>
        <w:szCs w:val="18"/>
      </w:rPr>
    </w:lvl>
    <w:lvl w:ilvl="1" w:tplc="972E30AA">
      <w:start w:val="1"/>
      <w:numFmt w:val="bullet"/>
      <w:lvlText w:val="o"/>
      <w:lvlJc w:val="left"/>
      <w:pPr>
        <w:ind w:left="1440" w:hanging="360"/>
      </w:pPr>
      <w:rPr>
        <w:rFonts w:ascii="Courier New" w:hAnsi="Courier New" w:cs="Courier New" w:hint="default"/>
      </w:rPr>
    </w:lvl>
    <w:lvl w:ilvl="2" w:tplc="675CBD80">
      <w:start w:val="1"/>
      <w:numFmt w:val="bullet"/>
      <w:lvlText w:val=""/>
      <w:lvlJc w:val="left"/>
      <w:pPr>
        <w:ind w:left="2160" w:hanging="360"/>
      </w:pPr>
      <w:rPr>
        <w:rFonts w:ascii="Wingdings" w:hAnsi="Wingdings" w:cs="Wingdings" w:hint="default"/>
      </w:rPr>
    </w:lvl>
    <w:lvl w:ilvl="3" w:tplc="5F14F0A6">
      <w:start w:val="1"/>
      <w:numFmt w:val="bullet"/>
      <w:lvlText w:val=""/>
      <w:lvlJc w:val="left"/>
      <w:pPr>
        <w:ind w:left="2880" w:hanging="360"/>
      </w:pPr>
      <w:rPr>
        <w:rFonts w:ascii="Symbol" w:hAnsi="Symbol" w:cs="Symbol" w:hint="default"/>
      </w:rPr>
    </w:lvl>
    <w:lvl w:ilvl="4" w:tplc="AB6825FE">
      <w:start w:val="1"/>
      <w:numFmt w:val="bullet"/>
      <w:lvlText w:val="o"/>
      <w:lvlJc w:val="left"/>
      <w:pPr>
        <w:ind w:left="3600" w:hanging="360"/>
      </w:pPr>
      <w:rPr>
        <w:rFonts w:ascii="Courier New" w:hAnsi="Courier New" w:cs="Courier New" w:hint="default"/>
      </w:rPr>
    </w:lvl>
    <w:lvl w:ilvl="5" w:tplc="F0301A48">
      <w:start w:val="1"/>
      <w:numFmt w:val="bullet"/>
      <w:lvlText w:val=""/>
      <w:lvlJc w:val="left"/>
      <w:pPr>
        <w:ind w:left="4320" w:hanging="360"/>
      </w:pPr>
      <w:rPr>
        <w:rFonts w:ascii="Wingdings" w:hAnsi="Wingdings" w:cs="Wingdings" w:hint="default"/>
      </w:rPr>
    </w:lvl>
    <w:lvl w:ilvl="6" w:tplc="7A9AE09C">
      <w:start w:val="1"/>
      <w:numFmt w:val="bullet"/>
      <w:lvlText w:val=""/>
      <w:lvlJc w:val="left"/>
      <w:pPr>
        <w:ind w:left="5040" w:hanging="360"/>
      </w:pPr>
      <w:rPr>
        <w:rFonts w:ascii="Symbol" w:hAnsi="Symbol" w:cs="Symbol" w:hint="default"/>
      </w:rPr>
    </w:lvl>
    <w:lvl w:ilvl="7" w:tplc="53660B5E">
      <w:start w:val="1"/>
      <w:numFmt w:val="bullet"/>
      <w:lvlText w:val="o"/>
      <w:lvlJc w:val="left"/>
      <w:pPr>
        <w:ind w:left="5760" w:hanging="360"/>
      </w:pPr>
      <w:rPr>
        <w:rFonts w:ascii="Courier New" w:hAnsi="Courier New" w:cs="Courier New" w:hint="default"/>
      </w:rPr>
    </w:lvl>
    <w:lvl w:ilvl="8" w:tplc="5982419C">
      <w:start w:val="1"/>
      <w:numFmt w:val="bullet"/>
      <w:lvlText w:val=""/>
      <w:lvlJc w:val="left"/>
      <w:pPr>
        <w:ind w:left="6480" w:hanging="360"/>
      </w:pPr>
      <w:rPr>
        <w:rFonts w:ascii="Wingdings" w:hAnsi="Wingdings" w:cs="Wingdings" w:hint="default"/>
      </w:rPr>
    </w:lvl>
  </w:abstractNum>
  <w:abstractNum w:abstractNumId="7" w15:restartNumberingAfterBreak="0">
    <w:nsid w:val="189D6532"/>
    <w:multiLevelType w:val="hybridMultilevel"/>
    <w:tmpl w:val="1B108608"/>
    <w:lvl w:ilvl="0" w:tplc="6798BE42">
      <w:start w:val="1"/>
      <w:numFmt w:val="bullet"/>
      <w:lvlText w:val=""/>
      <w:lvlJc w:val="left"/>
      <w:pPr>
        <w:ind w:left="720" w:hanging="360"/>
      </w:pPr>
      <w:rPr>
        <w:rFonts w:ascii="Symbol" w:hAnsi="Symbol" w:cs="Symbol" w:hint="default"/>
        <w:sz w:val="18"/>
        <w:szCs w:val="18"/>
      </w:rPr>
    </w:lvl>
    <w:lvl w:ilvl="1" w:tplc="661CC9CE">
      <w:start w:val="1"/>
      <w:numFmt w:val="bullet"/>
      <w:lvlText w:val="o"/>
      <w:lvlJc w:val="left"/>
      <w:pPr>
        <w:ind w:left="1440" w:hanging="360"/>
      </w:pPr>
      <w:rPr>
        <w:rFonts w:ascii="Courier New" w:hAnsi="Courier New" w:cs="Courier New" w:hint="default"/>
      </w:rPr>
    </w:lvl>
    <w:lvl w:ilvl="2" w:tplc="8FD20A6C">
      <w:start w:val="1"/>
      <w:numFmt w:val="bullet"/>
      <w:lvlText w:val=""/>
      <w:lvlJc w:val="left"/>
      <w:pPr>
        <w:ind w:left="2160" w:hanging="360"/>
      </w:pPr>
      <w:rPr>
        <w:rFonts w:ascii="Wingdings" w:hAnsi="Wingdings" w:cs="Wingdings" w:hint="default"/>
      </w:rPr>
    </w:lvl>
    <w:lvl w:ilvl="3" w:tplc="0D9C84C2">
      <w:start w:val="1"/>
      <w:numFmt w:val="bullet"/>
      <w:lvlText w:val=""/>
      <w:lvlJc w:val="left"/>
      <w:pPr>
        <w:ind w:left="2880" w:hanging="360"/>
      </w:pPr>
      <w:rPr>
        <w:rFonts w:ascii="Symbol" w:hAnsi="Symbol" w:cs="Symbol" w:hint="default"/>
      </w:rPr>
    </w:lvl>
    <w:lvl w:ilvl="4" w:tplc="686ED448">
      <w:start w:val="1"/>
      <w:numFmt w:val="bullet"/>
      <w:lvlText w:val="o"/>
      <w:lvlJc w:val="left"/>
      <w:pPr>
        <w:ind w:left="3600" w:hanging="360"/>
      </w:pPr>
      <w:rPr>
        <w:rFonts w:ascii="Courier New" w:hAnsi="Courier New" w:cs="Courier New" w:hint="default"/>
      </w:rPr>
    </w:lvl>
    <w:lvl w:ilvl="5" w:tplc="733A13A2">
      <w:start w:val="1"/>
      <w:numFmt w:val="bullet"/>
      <w:lvlText w:val=""/>
      <w:lvlJc w:val="left"/>
      <w:pPr>
        <w:ind w:left="4320" w:hanging="360"/>
      </w:pPr>
      <w:rPr>
        <w:rFonts w:ascii="Wingdings" w:hAnsi="Wingdings" w:cs="Wingdings" w:hint="default"/>
      </w:rPr>
    </w:lvl>
    <w:lvl w:ilvl="6" w:tplc="AA5E7042">
      <w:start w:val="1"/>
      <w:numFmt w:val="bullet"/>
      <w:lvlText w:val=""/>
      <w:lvlJc w:val="left"/>
      <w:pPr>
        <w:ind w:left="5040" w:hanging="360"/>
      </w:pPr>
      <w:rPr>
        <w:rFonts w:ascii="Symbol" w:hAnsi="Symbol" w:cs="Symbol" w:hint="default"/>
      </w:rPr>
    </w:lvl>
    <w:lvl w:ilvl="7" w:tplc="34809D90">
      <w:start w:val="1"/>
      <w:numFmt w:val="bullet"/>
      <w:lvlText w:val="o"/>
      <w:lvlJc w:val="left"/>
      <w:pPr>
        <w:ind w:left="5760" w:hanging="360"/>
      </w:pPr>
      <w:rPr>
        <w:rFonts w:ascii="Courier New" w:hAnsi="Courier New" w:cs="Courier New" w:hint="default"/>
      </w:rPr>
    </w:lvl>
    <w:lvl w:ilvl="8" w:tplc="388EF37E">
      <w:start w:val="1"/>
      <w:numFmt w:val="bullet"/>
      <w:lvlText w:val=""/>
      <w:lvlJc w:val="left"/>
      <w:pPr>
        <w:ind w:left="6480" w:hanging="360"/>
      </w:pPr>
      <w:rPr>
        <w:rFonts w:ascii="Wingdings" w:hAnsi="Wingdings" w:cs="Wingdings" w:hint="default"/>
      </w:rPr>
    </w:lvl>
  </w:abstractNum>
  <w:abstractNum w:abstractNumId="8" w15:restartNumberingAfterBreak="0">
    <w:nsid w:val="18F11BDB"/>
    <w:multiLevelType w:val="hybridMultilevel"/>
    <w:tmpl w:val="A698A95E"/>
    <w:lvl w:ilvl="0" w:tplc="EF82D550">
      <w:start w:val="1"/>
      <w:numFmt w:val="bullet"/>
      <w:lvlText w:val=""/>
      <w:lvlJc w:val="left"/>
      <w:pPr>
        <w:ind w:left="720" w:hanging="360"/>
      </w:pPr>
      <w:rPr>
        <w:rFonts w:ascii="Symbol" w:hAnsi="Symbol" w:cs="Symbol" w:hint="default"/>
        <w:sz w:val="18"/>
        <w:szCs w:val="18"/>
      </w:rPr>
    </w:lvl>
    <w:lvl w:ilvl="1" w:tplc="D42A0274">
      <w:start w:val="1"/>
      <w:numFmt w:val="bullet"/>
      <w:lvlText w:val="o"/>
      <w:lvlJc w:val="left"/>
      <w:pPr>
        <w:ind w:left="1440" w:hanging="360"/>
      </w:pPr>
      <w:rPr>
        <w:rFonts w:ascii="Courier New" w:hAnsi="Courier New" w:cs="Courier New" w:hint="default"/>
      </w:rPr>
    </w:lvl>
    <w:lvl w:ilvl="2" w:tplc="87925418">
      <w:start w:val="1"/>
      <w:numFmt w:val="bullet"/>
      <w:lvlText w:val=""/>
      <w:lvlJc w:val="left"/>
      <w:pPr>
        <w:ind w:left="2160" w:hanging="360"/>
      </w:pPr>
      <w:rPr>
        <w:rFonts w:ascii="Wingdings" w:hAnsi="Wingdings" w:cs="Wingdings" w:hint="default"/>
      </w:rPr>
    </w:lvl>
    <w:lvl w:ilvl="3" w:tplc="93A6BB8E">
      <w:start w:val="1"/>
      <w:numFmt w:val="bullet"/>
      <w:lvlText w:val=""/>
      <w:lvlJc w:val="left"/>
      <w:pPr>
        <w:ind w:left="2880" w:hanging="360"/>
      </w:pPr>
      <w:rPr>
        <w:rFonts w:ascii="Symbol" w:hAnsi="Symbol" w:cs="Symbol" w:hint="default"/>
      </w:rPr>
    </w:lvl>
    <w:lvl w:ilvl="4" w:tplc="E21AA326">
      <w:start w:val="1"/>
      <w:numFmt w:val="bullet"/>
      <w:lvlText w:val="o"/>
      <w:lvlJc w:val="left"/>
      <w:pPr>
        <w:ind w:left="3600" w:hanging="360"/>
      </w:pPr>
      <w:rPr>
        <w:rFonts w:ascii="Courier New" w:hAnsi="Courier New" w:cs="Courier New" w:hint="default"/>
      </w:rPr>
    </w:lvl>
    <w:lvl w:ilvl="5" w:tplc="94F06208">
      <w:start w:val="1"/>
      <w:numFmt w:val="bullet"/>
      <w:lvlText w:val=""/>
      <w:lvlJc w:val="left"/>
      <w:pPr>
        <w:ind w:left="4320" w:hanging="360"/>
      </w:pPr>
      <w:rPr>
        <w:rFonts w:ascii="Wingdings" w:hAnsi="Wingdings" w:cs="Wingdings" w:hint="default"/>
      </w:rPr>
    </w:lvl>
    <w:lvl w:ilvl="6" w:tplc="3BBADADA">
      <w:start w:val="1"/>
      <w:numFmt w:val="bullet"/>
      <w:lvlText w:val=""/>
      <w:lvlJc w:val="left"/>
      <w:pPr>
        <w:ind w:left="5040" w:hanging="360"/>
      </w:pPr>
      <w:rPr>
        <w:rFonts w:ascii="Symbol" w:hAnsi="Symbol" w:cs="Symbol" w:hint="default"/>
      </w:rPr>
    </w:lvl>
    <w:lvl w:ilvl="7" w:tplc="95926664">
      <w:start w:val="1"/>
      <w:numFmt w:val="bullet"/>
      <w:lvlText w:val="o"/>
      <w:lvlJc w:val="left"/>
      <w:pPr>
        <w:ind w:left="5760" w:hanging="360"/>
      </w:pPr>
      <w:rPr>
        <w:rFonts w:ascii="Courier New" w:hAnsi="Courier New" w:cs="Courier New" w:hint="default"/>
      </w:rPr>
    </w:lvl>
    <w:lvl w:ilvl="8" w:tplc="94E0CA72">
      <w:start w:val="1"/>
      <w:numFmt w:val="bullet"/>
      <w:lvlText w:val=""/>
      <w:lvlJc w:val="left"/>
      <w:pPr>
        <w:ind w:left="6480" w:hanging="360"/>
      </w:pPr>
      <w:rPr>
        <w:rFonts w:ascii="Wingdings" w:hAnsi="Wingdings" w:cs="Wingdings" w:hint="default"/>
      </w:rPr>
    </w:lvl>
  </w:abstractNum>
  <w:abstractNum w:abstractNumId="9" w15:restartNumberingAfterBreak="0">
    <w:nsid w:val="211977BB"/>
    <w:multiLevelType w:val="hybridMultilevel"/>
    <w:tmpl w:val="12D25FC2"/>
    <w:lvl w:ilvl="0" w:tplc="FBC089E2">
      <w:start w:val="1"/>
      <w:numFmt w:val="bullet"/>
      <w:lvlText w:val=""/>
      <w:lvlJc w:val="left"/>
      <w:pPr>
        <w:ind w:left="720" w:hanging="360"/>
      </w:pPr>
      <w:rPr>
        <w:rFonts w:ascii="Symbol" w:hAnsi="Symbol" w:cs="Symbol" w:hint="default"/>
        <w:sz w:val="18"/>
        <w:szCs w:val="18"/>
      </w:rPr>
    </w:lvl>
    <w:lvl w:ilvl="1" w:tplc="083AE60C">
      <w:start w:val="1"/>
      <w:numFmt w:val="bullet"/>
      <w:lvlText w:val="o"/>
      <w:lvlJc w:val="left"/>
      <w:pPr>
        <w:ind w:left="1440" w:hanging="360"/>
      </w:pPr>
      <w:rPr>
        <w:rFonts w:ascii="Courier New" w:hAnsi="Courier New" w:cs="Courier New" w:hint="default"/>
      </w:rPr>
    </w:lvl>
    <w:lvl w:ilvl="2" w:tplc="09DC764A">
      <w:start w:val="1"/>
      <w:numFmt w:val="bullet"/>
      <w:lvlText w:val=""/>
      <w:lvlJc w:val="left"/>
      <w:pPr>
        <w:ind w:left="2160" w:hanging="360"/>
      </w:pPr>
      <w:rPr>
        <w:rFonts w:ascii="Wingdings" w:hAnsi="Wingdings" w:cs="Wingdings" w:hint="default"/>
      </w:rPr>
    </w:lvl>
    <w:lvl w:ilvl="3" w:tplc="8E96B276">
      <w:start w:val="1"/>
      <w:numFmt w:val="bullet"/>
      <w:lvlText w:val=""/>
      <w:lvlJc w:val="left"/>
      <w:pPr>
        <w:ind w:left="2880" w:hanging="360"/>
      </w:pPr>
      <w:rPr>
        <w:rFonts w:ascii="Symbol" w:hAnsi="Symbol" w:cs="Symbol" w:hint="default"/>
      </w:rPr>
    </w:lvl>
    <w:lvl w:ilvl="4" w:tplc="097C265A">
      <w:start w:val="1"/>
      <w:numFmt w:val="bullet"/>
      <w:lvlText w:val="o"/>
      <w:lvlJc w:val="left"/>
      <w:pPr>
        <w:ind w:left="3600" w:hanging="360"/>
      </w:pPr>
      <w:rPr>
        <w:rFonts w:ascii="Courier New" w:hAnsi="Courier New" w:cs="Courier New" w:hint="default"/>
      </w:rPr>
    </w:lvl>
    <w:lvl w:ilvl="5" w:tplc="C81EE1B0">
      <w:start w:val="1"/>
      <w:numFmt w:val="bullet"/>
      <w:lvlText w:val=""/>
      <w:lvlJc w:val="left"/>
      <w:pPr>
        <w:ind w:left="4320" w:hanging="360"/>
      </w:pPr>
      <w:rPr>
        <w:rFonts w:ascii="Wingdings" w:hAnsi="Wingdings" w:cs="Wingdings" w:hint="default"/>
      </w:rPr>
    </w:lvl>
    <w:lvl w:ilvl="6" w:tplc="D0FA9AEC">
      <w:start w:val="1"/>
      <w:numFmt w:val="bullet"/>
      <w:lvlText w:val=""/>
      <w:lvlJc w:val="left"/>
      <w:pPr>
        <w:ind w:left="5040" w:hanging="360"/>
      </w:pPr>
      <w:rPr>
        <w:rFonts w:ascii="Symbol" w:hAnsi="Symbol" w:cs="Symbol" w:hint="default"/>
      </w:rPr>
    </w:lvl>
    <w:lvl w:ilvl="7" w:tplc="C568D07E">
      <w:start w:val="1"/>
      <w:numFmt w:val="bullet"/>
      <w:lvlText w:val="o"/>
      <w:lvlJc w:val="left"/>
      <w:pPr>
        <w:ind w:left="5760" w:hanging="360"/>
      </w:pPr>
      <w:rPr>
        <w:rFonts w:ascii="Courier New" w:hAnsi="Courier New" w:cs="Courier New" w:hint="default"/>
      </w:rPr>
    </w:lvl>
    <w:lvl w:ilvl="8" w:tplc="2B4EB594">
      <w:start w:val="1"/>
      <w:numFmt w:val="bullet"/>
      <w:lvlText w:val=""/>
      <w:lvlJc w:val="left"/>
      <w:pPr>
        <w:ind w:left="6480" w:hanging="360"/>
      </w:pPr>
      <w:rPr>
        <w:rFonts w:ascii="Wingdings" w:hAnsi="Wingdings" w:cs="Wingdings" w:hint="default"/>
      </w:rPr>
    </w:lvl>
  </w:abstractNum>
  <w:abstractNum w:abstractNumId="10" w15:restartNumberingAfterBreak="0">
    <w:nsid w:val="23360B4A"/>
    <w:multiLevelType w:val="hybridMultilevel"/>
    <w:tmpl w:val="894EF50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66F3578"/>
    <w:multiLevelType w:val="hybridMultilevel"/>
    <w:tmpl w:val="D7543ED0"/>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6831F03"/>
    <w:multiLevelType w:val="hybridMultilevel"/>
    <w:tmpl w:val="D4520DB6"/>
    <w:lvl w:ilvl="0" w:tplc="82E4D12C">
      <w:start w:val="1"/>
      <w:numFmt w:val="bullet"/>
      <w:lvlText w:val=""/>
      <w:lvlJc w:val="left"/>
      <w:pPr>
        <w:ind w:left="720" w:hanging="360"/>
      </w:pPr>
      <w:rPr>
        <w:rFonts w:ascii="Symbol" w:hAnsi="Symbol" w:cs="Symbol" w:hint="default"/>
        <w:sz w:val="18"/>
        <w:szCs w:val="18"/>
      </w:rPr>
    </w:lvl>
    <w:lvl w:ilvl="1" w:tplc="44F4B82E">
      <w:start w:val="1"/>
      <w:numFmt w:val="bullet"/>
      <w:lvlText w:val="o"/>
      <w:lvlJc w:val="left"/>
      <w:pPr>
        <w:ind w:left="1440" w:hanging="360"/>
      </w:pPr>
      <w:rPr>
        <w:rFonts w:ascii="Courier New" w:hAnsi="Courier New" w:cs="Courier New" w:hint="default"/>
      </w:rPr>
    </w:lvl>
    <w:lvl w:ilvl="2" w:tplc="6CE4FDEC">
      <w:start w:val="1"/>
      <w:numFmt w:val="bullet"/>
      <w:lvlText w:val=""/>
      <w:lvlJc w:val="left"/>
      <w:pPr>
        <w:ind w:left="2160" w:hanging="360"/>
      </w:pPr>
      <w:rPr>
        <w:rFonts w:ascii="Wingdings" w:hAnsi="Wingdings" w:cs="Wingdings" w:hint="default"/>
      </w:rPr>
    </w:lvl>
    <w:lvl w:ilvl="3" w:tplc="053E865C">
      <w:start w:val="1"/>
      <w:numFmt w:val="bullet"/>
      <w:lvlText w:val=""/>
      <w:lvlJc w:val="left"/>
      <w:pPr>
        <w:ind w:left="2880" w:hanging="360"/>
      </w:pPr>
      <w:rPr>
        <w:rFonts w:ascii="Symbol" w:hAnsi="Symbol" w:cs="Symbol" w:hint="default"/>
      </w:rPr>
    </w:lvl>
    <w:lvl w:ilvl="4" w:tplc="FDF662E0">
      <w:start w:val="1"/>
      <w:numFmt w:val="bullet"/>
      <w:lvlText w:val="o"/>
      <w:lvlJc w:val="left"/>
      <w:pPr>
        <w:ind w:left="3600" w:hanging="360"/>
      </w:pPr>
      <w:rPr>
        <w:rFonts w:ascii="Courier New" w:hAnsi="Courier New" w:cs="Courier New" w:hint="default"/>
      </w:rPr>
    </w:lvl>
    <w:lvl w:ilvl="5" w:tplc="BBB49A1E">
      <w:start w:val="1"/>
      <w:numFmt w:val="bullet"/>
      <w:lvlText w:val=""/>
      <w:lvlJc w:val="left"/>
      <w:pPr>
        <w:ind w:left="4320" w:hanging="360"/>
      </w:pPr>
      <w:rPr>
        <w:rFonts w:ascii="Wingdings" w:hAnsi="Wingdings" w:cs="Wingdings" w:hint="default"/>
      </w:rPr>
    </w:lvl>
    <w:lvl w:ilvl="6" w:tplc="E5488C4E">
      <w:start w:val="1"/>
      <w:numFmt w:val="bullet"/>
      <w:lvlText w:val=""/>
      <w:lvlJc w:val="left"/>
      <w:pPr>
        <w:ind w:left="5040" w:hanging="360"/>
      </w:pPr>
      <w:rPr>
        <w:rFonts w:ascii="Symbol" w:hAnsi="Symbol" w:cs="Symbol" w:hint="default"/>
      </w:rPr>
    </w:lvl>
    <w:lvl w:ilvl="7" w:tplc="1CF67552">
      <w:start w:val="1"/>
      <w:numFmt w:val="bullet"/>
      <w:lvlText w:val="o"/>
      <w:lvlJc w:val="left"/>
      <w:pPr>
        <w:ind w:left="5760" w:hanging="360"/>
      </w:pPr>
      <w:rPr>
        <w:rFonts w:ascii="Courier New" w:hAnsi="Courier New" w:cs="Courier New" w:hint="default"/>
      </w:rPr>
    </w:lvl>
    <w:lvl w:ilvl="8" w:tplc="6422D9A6">
      <w:start w:val="1"/>
      <w:numFmt w:val="bullet"/>
      <w:lvlText w:val=""/>
      <w:lvlJc w:val="left"/>
      <w:pPr>
        <w:ind w:left="6480" w:hanging="360"/>
      </w:pPr>
      <w:rPr>
        <w:rFonts w:ascii="Wingdings" w:hAnsi="Wingdings" w:cs="Wingdings" w:hint="default"/>
      </w:rPr>
    </w:lvl>
  </w:abstractNum>
  <w:abstractNum w:abstractNumId="14" w15:restartNumberingAfterBreak="0">
    <w:nsid w:val="2DFC647C"/>
    <w:multiLevelType w:val="hybridMultilevel"/>
    <w:tmpl w:val="831EA6F0"/>
    <w:lvl w:ilvl="0" w:tplc="D21C2B0A">
      <w:start w:val="1"/>
      <w:numFmt w:val="bullet"/>
      <w:lvlText w:val=""/>
      <w:lvlJc w:val="left"/>
      <w:pPr>
        <w:ind w:left="720" w:hanging="360"/>
      </w:pPr>
      <w:rPr>
        <w:rFonts w:ascii="Symbol" w:hAnsi="Symbol" w:cs="Symbol" w:hint="default"/>
        <w:sz w:val="18"/>
        <w:szCs w:val="18"/>
      </w:rPr>
    </w:lvl>
    <w:lvl w:ilvl="1" w:tplc="A424AD0E">
      <w:start w:val="1"/>
      <w:numFmt w:val="bullet"/>
      <w:lvlText w:val="o"/>
      <w:lvlJc w:val="left"/>
      <w:pPr>
        <w:ind w:left="1440" w:hanging="360"/>
      </w:pPr>
      <w:rPr>
        <w:rFonts w:ascii="Courier New" w:hAnsi="Courier New" w:cs="Courier New" w:hint="default"/>
      </w:rPr>
    </w:lvl>
    <w:lvl w:ilvl="2" w:tplc="A5FA1492">
      <w:start w:val="1"/>
      <w:numFmt w:val="bullet"/>
      <w:lvlText w:val=""/>
      <w:lvlJc w:val="left"/>
      <w:pPr>
        <w:ind w:left="2160" w:hanging="360"/>
      </w:pPr>
      <w:rPr>
        <w:rFonts w:ascii="Wingdings" w:hAnsi="Wingdings" w:cs="Wingdings" w:hint="default"/>
      </w:rPr>
    </w:lvl>
    <w:lvl w:ilvl="3" w:tplc="738C4E1A">
      <w:start w:val="1"/>
      <w:numFmt w:val="bullet"/>
      <w:lvlText w:val=""/>
      <w:lvlJc w:val="left"/>
      <w:pPr>
        <w:ind w:left="2880" w:hanging="360"/>
      </w:pPr>
      <w:rPr>
        <w:rFonts w:ascii="Symbol" w:hAnsi="Symbol" w:cs="Symbol" w:hint="default"/>
      </w:rPr>
    </w:lvl>
    <w:lvl w:ilvl="4" w:tplc="C160287C">
      <w:start w:val="1"/>
      <w:numFmt w:val="bullet"/>
      <w:lvlText w:val="o"/>
      <w:lvlJc w:val="left"/>
      <w:pPr>
        <w:ind w:left="3600" w:hanging="360"/>
      </w:pPr>
      <w:rPr>
        <w:rFonts w:ascii="Courier New" w:hAnsi="Courier New" w:cs="Courier New" w:hint="default"/>
      </w:rPr>
    </w:lvl>
    <w:lvl w:ilvl="5" w:tplc="9B64E706">
      <w:start w:val="1"/>
      <w:numFmt w:val="bullet"/>
      <w:lvlText w:val=""/>
      <w:lvlJc w:val="left"/>
      <w:pPr>
        <w:ind w:left="4320" w:hanging="360"/>
      </w:pPr>
      <w:rPr>
        <w:rFonts w:ascii="Wingdings" w:hAnsi="Wingdings" w:cs="Wingdings" w:hint="default"/>
      </w:rPr>
    </w:lvl>
    <w:lvl w:ilvl="6" w:tplc="4E244B60">
      <w:start w:val="1"/>
      <w:numFmt w:val="bullet"/>
      <w:lvlText w:val=""/>
      <w:lvlJc w:val="left"/>
      <w:pPr>
        <w:ind w:left="5040" w:hanging="360"/>
      </w:pPr>
      <w:rPr>
        <w:rFonts w:ascii="Symbol" w:hAnsi="Symbol" w:cs="Symbol" w:hint="default"/>
      </w:rPr>
    </w:lvl>
    <w:lvl w:ilvl="7" w:tplc="F9105DD4">
      <w:start w:val="1"/>
      <w:numFmt w:val="bullet"/>
      <w:lvlText w:val="o"/>
      <w:lvlJc w:val="left"/>
      <w:pPr>
        <w:ind w:left="5760" w:hanging="360"/>
      </w:pPr>
      <w:rPr>
        <w:rFonts w:ascii="Courier New" w:hAnsi="Courier New" w:cs="Courier New" w:hint="default"/>
      </w:rPr>
    </w:lvl>
    <w:lvl w:ilvl="8" w:tplc="F750641E">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B521A1"/>
    <w:multiLevelType w:val="hybridMultilevel"/>
    <w:tmpl w:val="B602EE16"/>
    <w:lvl w:ilvl="0" w:tplc="6E7AB440">
      <w:start w:val="1"/>
      <w:numFmt w:val="bullet"/>
      <w:lvlText w:val=""/>
      <w:lvlJc w:val="left"/>
      <w:pPr>
        <w:ind w:left="720" w:hanging="360"/>
      </w:pPr>
      <w:rPr>
        <w:rFonts w:ascii="Symbol" w:hAnsi="Symbol" w:cs="Symbol" w:hint="default"/>
        <w:sz w:val="18"/>
        <w:szCs w:val="18"/>
      </w:rPr>
    </w:lvl>
    <w:lvl w:ilvl="1" w:tplc="8182FBDE">
      <w:start w:val="1"/>
      <w:numFmt w:val="bullet"/>
      <w:lvlText w:val="o"/>
      <w:lvlJc w:val="left"/>
      <w:pPr>
        <w:ind w:left="1440" w:hanging="360"/>
      </w:pPr>
      <w:rPr>
        <w:rFonts w:ascii="Courier New" w:hAnsi="Courier New" w:cs="Courier New" w:hint="default"/>
      </w:rPr>
    </w:lvl>
    <w:lvl w:ilvl="2" w:tplc="FB324ADA">
      <w:start w:val="1"/>
      <w:numFmt w:val="bullet"/>
      <w:lvlText w:val=""/>
      <w:lvlJc w:val="left"/>
      <w:pPr>
        <w:ind w:left="2160" w:hanging="360"/>
      </w:pPr>
      <w:rPr>
        <w:rFonts w:ascii="Wingdings" w:hAnsi="Wingdings" w:cs="Wingdings" w:hint="default"/>
      </w:rPr>
    </w:lvl>
    <w:lvl w:ilvl="3" w:tplc="1C0406B6">
      <w:start w:val="1"/>
      <w:numFmt w:val="bullet"/>
      <w:lvlText w:val=""/>
      <w:lvlJc w:val="left"/>
      <w:pPr>
        <w:ind w:left="2880" w:hanging="360"/>
      </w:pPr>
      <w:rPr>
        <w:rFonts w:ascii="Symbol" w:hAnsi="Symbol" w:cs="Symbol" w:hint="default"/>
      </w:rPr>
    </w:lvl>
    <w:lvl w:ilvl="4" w:tplc="F3C80494">
      <w:start w:val="1"/>
      <w:numFmt w:val="bullet"/>
      <w:lvlText w:val="o"/>
      <w:lvlJc w:val="left"/>
      <w:pPr>
        <w:ind w:left="3600" w:hanging="360"/>
      </w:pPr>
      <w:rPr>
        <w:rFonts w:ascii="Courier New" w:hAnsi="Courier New" w:cs="Courier New" w:hint="default"/>
      </w:rPr>
    </w:lvl>
    <w:lvl w:ilvl="5" w:tplc="E58602D2">
      <w:start w:val="1"/>
      <w:numFmt w:val="bullet"/>
      <w:lvlText w:val=""/>
      <w:lvlJc w:val="left"/>
      <w:pPr>
        <w:ind w:left="4320" w:hanging="360"/>
      </w:pPr>
      <w:rPr>
        <w:rFonts w:ascii="Wingdings" w:hAnsi="Wingdings" w:cs="Wingdings" w:hint="default"/>
      </w:rPr>
    </w:lvl>
    <w:lvl w:ilvl="6" w:tplc="6B18F5BC">
      <w:start w:val="1"/>
      <w:numFmt w:val="bullet"/>
      <w:lvlText w:val=""/>
      <w:lvlJc w:val="left"/>
      <w:pPr>
        <w:ind w:left="5040" w:hanging="360"/>
      </w:pPr>
      <w:rPr>
        <w:rFonts w:ascii="Symbol" w:hAnsi="Symbol" w:cs="Symbol" w:hint="default"/>
      </w:rPr>
    </w:lvl>
    <w:lvl w:ilvl="7" w:tplc="ED881B04">
      <w:start w:val="1"/>
      <w:numFmt w:val="bullet"/>
      <w:lvlText w:val="o"/>
      <w:lvlJc w:val="left"/>
      <w:pPr>
        <w:ind w:left="5760" w:hanging="360"/>
      </w:pPr>
      <w:rPr>
        <w:rFonts w:ascii="Courier New" w:hAnsi="Courier New" w:cs="Courier New" w:hint="default"/>
      </w:rPr>
    </w:lvl>
    <w:lvl w:ilvl="8" w:tplc="C6589EC8">
      <w:start w:val="1"/>
      <w:numFmt w:val="bullet"/>
      <w:lvlText w:val=""/>
      <w:lvlJc w:val="left"/>
      <w:pPr>
        <w:ind w:left="6480" w:hanging="360"/>
      </w:pPr>
      <w:rPr>
        <w:rFonts w:ascii="Wingdings" w:hAnsi="Wingdings" w:cs="Wingdings" w:hint="default"/>
      </w:rPr>
    </w:lvl>
  </w:abstractNum>
  <w:abstractNum w:abstractNumId="17" w15:restartNumberingAfterBreak="0">
    <w:nsid w:val="35500665"/>
    <w:multiLevelType w:val="hybridMultilevel"/>
    <w:tmpl w:val="E11EDE0A"/>
    <w:lvl w:ilvl="0" w:tplc="C7882778">
      <w:start w:val="1"/>
      <w:numFmt w:val="bullet"/>
      <w:lvlText w:val=""/>
      <w:lvlJc w:val="left"/>
      <w:pPr>
        <w:ind w:left="720" w:hanging="360"/>
      </w:pPr>
      <w:rPr>
        <w:rFonts w:ascii="Symbol" w:hAnsi="Symbol" w:cs="Symbol" w:hint="default"/>
        <w:sz w:val="18"/>
        <w:szCs w:val="18"/>
      </w:rPr>
    </w:lvl>
    <w:lvl w:ilvl="1" w:tplc="98686FF8">
      <w:start w:val="1"/>
      <w:numFmt w:val="bullet"/>
      <w:lvlText w:val="o"/>
      <w:lvlJc w:val="left"/>
      <w:pPr>
        <w:ind w:left="1440" w:hanging="360"/>
      </w:pPr>
      <w:rPr>
        <w:rFonts w:ascii="Courier New" w:hAnsi="Courier New" w:cs="Courier New" w:hint="default"/>
      </w:rPr>
    </w:lvl>
    <w:lvl w:ilvl="2" w:tplc="DB669940">
      <w:start w:val="1"/>
      <w:numFmt w:val="bullet"/>
      <w:lvlText w:val=""/>
      <w:lvlJc w:val="left"/>
      <w:pPr>
        <w:ind w:left="2160" w:hanging="360"/>
      </w:pPr>
      <w:rPr>
        <w:rFonts w:ascii="Wingdings" w:hAnsi="Wingdings" w:cs="Wingdings" w:hint="default"/>
      </w:rPr>
    </w:lvl>
    <w:lvl w:ilvl="3" w:tplc="CCBE45CE">
      <w:start w:val="1"/>
      <w:numFmt w:val="bullet"/>
      <w:lvlText w:val=""/>
      <w:lvlJc w:val="left"/>
      <w:pPr>
        <w:ind w:left="2880" w:hanging="360"/>
      </w:pPr>
      <w:rPr>
        <w:rFonts w:ascii="Symbol" w:hAnsi="Symbol" w:cs="Symbol" w:hint="default"/>
      </w:rPr>
    </w:lvl>
    <w:lvl w:ilvl="4" w:tplc="5F62C03C">
      <w:start w:val="1"/>
      <w:numFmt w:val="bullet"/>
      <w:lvlText w:val="o"/>
      <w:lvlJc w:val="left"/>
      <w:pPr>
        <w:ind w:left="3600" w:hanging="360"/>
      </w:pPr>
      <w:rPr>
        <w:rFonts w:ascii="Courier New" w:hAnsi="Courier New" w:cs="Courier New" w:hint="default"/>
      </w:rPr>
    </w:lvl>
    <w:lvl w:ilvl="5" w:tplc="727EAF04">
      <w:start w:val="1"/>
      <w:numFmt w:val="bullet"/>
      <w:lvlText w:val=""/>
      <w:lvlJc w:val="left"/>
      <w:pPr>
        <w:ind w:left="4320" w:hanging="360"/>
      </w:pPr>
      <w:rPr>
        <w:rFonts w:ascii="Wingdings" w:hAnsi="Wingdings" w:cs="Wingdings" w:hint="default"/>
      </w:rPr>
    </w:lvl>
    <w:lvl w:ilvl="6" w:tplc="DAEE9732">
      <w:start w:val="1"/>
      <w:numFmt w:val="bullet"/>
      <w:lvlText w:val=""/>
      <w:lvlJc w:val="left"/>
      <w:pPr>
        <w:ind w:left="5040" w:hanging="360"/>
      </w:pPr>
      <w:rPr>
        <w:rFonts w:ascii="Symbol" w:hAnsi="Symbol" w:cs="Symbol" w:hint="default"/>
      </w:rPr>
    </w:lvl>
    <w:lvl w:ilvl="7" w:tplc="EEA4BBF0">
      <w:start w:val="1"/>
      <w:numFmt w:val="bullet"/>
      <w:lvlText w:val="o"/>
      <w:lvlJc w:val="left"/>
      <w:pPr>
        <w:ind w:left="5760" w:hanging="360"/>
      </w:pPr>
      <w:rPr>
        <w:rFonts w:ascii="Courier New" w:hAnsi="Courier New" w:cs="Courier New" w:hint="default"/>
      </w:rPr>
    </w:lvl>
    <w:lvl w:ilvl="8" w:tplc="85220CAE">
      <w:start w:val="1"/>
      <w:numFmt w:val="bullet"/>
      <w:lvlText w:val=""/>
      <w:lvlJc w:val="left"/>
      <w:pPr>
        <w:ind w:left="6480" w:hanging="360"/>
      </w:pPr>
      <w:rPr>
        <w:rFonts w:ascii="Wingdings" w:hAnsi="Wingdings" w:cs="Wingdings" w:hint="default"/>
      </w:rPr>
    </w:lvl>
  </w:abstractNum>
  <w:abstractNum w:abstractNumId="18"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D2026E6"/>
    <w:multiLevelType w:val="hybridMultilevel"/>
    <w:tmpl w:val="9D4C1CE8"/>
    <w:lvl w:ilvl="0" w:tplc="7138D846">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A52E43"/>
    <w:multiLevelType w:val="hybridMultilevel"/>
    <w:tmpl w:val="075497D6"/>
    <w:lvl w:ilvl="0" w:tplc="85268350">
      <w:start w:val="1"/>
      <w:numFmt w:val="bullet"/>
      <w:lvlText w:val=""/>
      <w:lvlJc w:val="left"/>
      <w:pPr>
        <w:ind w:left="720" w:hanging="360"/>
      </w:pPr>
      <w:rPr>
        <w:rFonts w:ascii="Symbol" w:hAnsi="Symbol" w:cs="Symbol" w:hint="default"/>
        <w:sz w:val="18"/>
        <w:szCs w:val="18"/>
      </w:rPr>
    </w:lvl>
    <w:lvl w:ilvl="1" w:tplc="F956E844">
      <w:start w:val="1"/>
      <w:numFmt w:val="bullet"/>
      <w:lvlText w:val="o"/>
      <w:lvlJc w:val="left"/>
      <w:pPr>
        <w:ind w:left="1440" w:hanging="360"/>
      </w:pPr>
      <w:rPr>
        <w:rFonts w:ascii="Courier New" w:hAnsi="Courier New" w:cs="Courier New" w:hint="default"/>
      </w:rPr>
    </w:lvl>
    <w:lvl w:ilvl="2" w:tplc="2DCAEB88">
      <w:start w:val="1"/>
      <w:numFmt w:val="bullet"/>
      <w:lvlText w:val=""/>
      <w:lvlJc w:val="left"/>
      <w:pPr>
        <w:ind w:left="2160" w:hanging="360"/>
      </w:pPr>
      <w:rPr>
        <w:rFonts w:ascii="Wingdings" w:hAnsi="Wingdings" w:cs="Wingdings" w:hint="default"/>
      </w:rPr>
    </w:lvl>
    <w:lvl w:ilvl="3" w:tplc="4482AC0E">
      <w:start w:val="1"/>
      <w:numFmt w:val="bullet"/>
      <w:lvlText w:val=""/>
      <w:lvlJc w:val="left"/>
      <w:pPr>
        <w:ind w:left="2880" w:hanging="360"/>
      </w:pPr>
      <w:rPr>
        <w:rFonts w:ascii="Symbol" w:hAnsi="Symbol" w:cs="Symbol" w:hint="default"/>
      </w:rPr>
    </w:lvl>
    <w:lvl w:ilvl="4" w:tplc="1C789ECE">
      <w:start w:val="1"/>
      <w:numFmt w:val="bullet"/>
      <w:lvlText w:val="o"/>
      <w:lvlJc w:val="left"/>
      <w:pPr>
        <w:ind w:left="3600" w:hanging="360"/>
      </w:pPr>
      <w:rPr>
        <w:rFonts w:ascii="Courier New" w:hAnsi="Courier New" w:cs="Courier New" w:hint="default"/>
      </w:rPr>
    </w:lvl>
    <w:lvl w:ilvl="5" w:tplc="C9045402">
      <w:start w:val="1"/>
      <w:numFmt w:val="bullet"/>
      <w:lvlText w:val=""/>
      <w:lvlJc w:val="left"/>
      <w:pPr>
        <w:ind w:left="4320" w:hanging="360"/>
      </w:pPr>
      <w:rPr>
        <w:rFonts w:ascii="Wingdings" w:hAnsi="Wingdings" w:cs="Wingdings" w:hint="default"/>
      </w:rPr>
    </w:lvl>
    <w:lvl w:ilvl="6" w:tplc="555890A2">
      <w:start w:val="1"/>
      <w:numFmt w:val="bullet"/>
      <w:lvlText w:val=""/>
      <w:lvlJc w:val="left"/>
      <w:pPr>
        <w:ind w:left="5040" w:hanging="360"/>
      </w:pPr>
      <w:rPr>
        <w:rFonts w:ascii="Symbol" w:hAnsi="Symbol" w:cs="Symbol" w:hint="default"/>
      </w:rPr>
    </w:lvl>
    <w:lvl w:ilvl="7" w:tplc="32FC77B4">
      <w:start w:val="1"/>
      <w:numFmt w:val="bullet"/>
      <w:lvlText w:val="o"/>
      <w:lvlJc w:val="left"/>
      <w:pPr>
        <w:ind w:left="5760" w:hanging="360"/>
      </w:pPr>
      <w:rPr>
        <w:rFonts w:ascii="Courier New" w:hAnsi="Courier New" w:cs="Courier New" w:hint="default"/>
      </w:rPr>
    </w:lvl>
    <w:lvl w:ilvl="8" w:tplc="98602522">
      <w:start w:val="1"/>
      <w:numFmt w:val="bullet"/>
      <w:lvlText w:val=""/>
      <w:lvlJc w:val="left"/>
      <w:pPr>
        <w:ind w:left="6480" w:hanging="360"/>
      </w:pPr>
      <w:rPr>
        <w:rFonts w:ascii="Wingdings" w:hAnsi="Wingdings" w:cs="Wingdings" w:hint="default"/>
      </w:rPr>
    </w:lvl>
  </w:abstractNum>
  <w:abstractNum w:abstractNumId="22" w15:restartNumberingAfterBreak="0">
    <w:nsid w:val="41755AFF"/>
    <w:multiLevelType w:val="hybridMultilevel"/>
    <w:tmpl w:val="73AC3016"/>
    <w:lvl w:ilvl="0" w:tplc="9716058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75E35FE"/>
    <w:multiLevelType w:val="hybridMultilevel"/>
    <w:tmpl w:val="1248ADFA"/>
    <w:lvl w:ilvl="0" w:tplc="D3ECB628">
      <w:start w:val="1"/>
      <w:numFmt w:val="bullet"/>
      <w:lvlText w:val=""/>
      <w:lvlJc w:val="left"/>
      <w:pPr>
        <w:ind w:left="720" w:hanging="360"/>
      </w:pPr>
      <w:rPr>
        <w:rFonts w:ascii="Symbol" w:hAnsi="Symbol" w:cs="Symbol" w:hint="default"/>
        <w:sz w:val="18"/>
        <w:szCs w:val="18"/>
      </w:rPr>
    </w:lvl>
    <w:lvl w:ilvl="1" w:tplc="A90A942C">
      <w:start w:val="1"/>
      <w:numFmt w:val="bullet"/>
      <w:lvlText w:val="o"/>
      <w:lvlJc w:val="left"/>
      <w:pPr>
        <w:ind w:left="1440" w:hanging="360"/>
      </w:pPr>
      <w:rPr>
        <w:rFonts w:ascii="Courier New" w:hAnsi="Courier New" w:cs="Courier New" w:hint="default"/>
      </w:rPr>
    </w:lvl>
    <w:lvl w:ilvl="2" w:tplc="CB74A034">
      <w:start w:val="1"/>
      <w:numFmt w:val="bullet"/>
      <w:lvlText w:val=""/>
      <w:lvlJc w:val="left"/>
      <w:pPr>
        <w:ind w:left="2160" w:hanging="360"/>
      </w:pPr>
      <w:rPr>
        <w:rFonts w:ascii="Wingdings" w:hAnsi="Wingdings" w:cs="Wingdings" w:hint="default"/>
      </w:rPr>
    </w:lvl>
    <w:lvl w:ilvl="3" w:tplc="765E6D24">
      <w:start w:val="1"/>
      <w:numFmt w:val="bullet"/>
      <w:lvlText w:val=""/>
      <w:lvlJc w:val="left"/>
      <w:pPr>
        <w:ind w:left="2880" w:hanging="360"/>
      </w:pPr>
      <w:rPr>
        <w:rFonts w:ascii="Symbol" w:hAnsi="Symbol" w:cs="Symbol" w:hint="default"/>
      </w:rPr>
    </w:lvl>
    <w:lvl w:ilvl="4" w:tplc="98628816">
      <w:start w:val="1"/>
      <w:numFmt w:val="bullet"/>
      <w:lvlText w:val="o"/>
      <w:lvlJc w:val="left"/>
      <w:pPr>
        <w:ind w:left="3600" w:hanging="360"/>
      </w:pPr>
      <w:rPr>
        <w:rFonts w:ascii="Courier New" w:hAnsi="Courier New" w:cs="Courier New" w:hint="default"/>
      </w:rPr>
    </w:lvl>
    <w:lvl w:ilvl="5" w:tplc="485C4374">
      <w:start w:val="1"/>
      <w:numFmt w:val="bullet"/>
      <w:lvlText w:val=""/>
      <w:lvlJc w:val="left"/>
      <w:pPr>
        <w:ind w:left="4320" w:hanging="360"/>
      </w:pPr>
      <w:rPr>
        <w:rFonts w:ascii="Wingdings" w:hAnsi="Wingdings" w:cs="Wingdings" w:hint="default"/>
      </w:rPr>
    </w:lvl>
    <w:lvl w:ilvl="6" w:tplc="159A29B2">
      <w:start w:val="1"/>
      <w:numFmt w:val="bullet"/>
      <w:lvlText w:val=""/>
      <w:lvlJc w:val="left"/>
      <w:pPr>
        <w:ind w:left="5040" w:hanging="360"/>
      </w:pPr>
      <w:rPr>
        <w:rFonts w:ascii="Symbol" w:hAnsi="Symbol" w:cs="Symbol" w:hint="default"/>
      </w:rPr>
    </w:lvl>
    <w:lvl w:ilvl="7" w:tplc="FCCE33B6">
      <w:start w:val="1"/>
      <w:numFmt w:val="bullet"/>
      <w:lvlText w:val="o"/>
      <w:lvlJc w:val="left"/>
      <w:pPr>
        <w:ind w:left="5760" w:hanging="360"/>
      </w:pPr>
      <w:rPr>
        <w:rFonts w:ascii="Courier New" w:hAnsi="Courier New" w:cs="Courier New" w:hint="default"/>
      </w:rPr>
    </w:lvl>
    <w:lvl w:ilvl="8" w:tplc="22348C40">
      <w:start w:val="1"/>
      <w:numFmt w:val="bullet"/>
      <w:lvlText w:val=""/>
      <w:lvlJc w:val="left"/>
      <w:pPr>
        <w:ind w:left="6480" w:hanging="360"/>
      </w:pPr>
      <w:rPr>
        <w:rFonts w:ascii="Wingdings" w:hAnsi="Wingdings" w:cs="Wingdings" w:hint="default"/>
      </w:rPr>
    </w:lvl>
  </w:abstractNum>
  <w:abstractNum w:abstractNumId="24" w15:restartNumberingAfterBreak="0">
    <w:nsid w:val="4CBE4748"/>
    <w:multiLevelType w:val="hybridMultilevel"/>
    <w:tmpl w:val="D3B206EA"/>
    <w:lvl w:ilvl="0" w:tplc="92B224A2">
      <w:start w:val="1"/>
      <w:numFmt w:val="bullet"/>
      <w:lvlText w:val=""/>
      <w:lvlJc w:val="left"/>
      <w:pPr>
        <w:ind w:left="720" w:hanging="360"/>
      </w:pPr>
      <w:rPr>
        <w:rFonts w:ascii="Symbol" w:hAnsi="Symbol" w:cs="Symbol" w:hint="default"/>
        <w:sz w:val="18"/>
        <w:szCs w:val="18"/>
      </w:rPr>
    </w:lvl>
    <w:lvl w:ilvl="1" w:tplc="E828E104">
      <w:start w:val="1"/>
      <w:numFmt w:val="bullet"/>
      <w:lvlText w:val="o"/>
      <w:lvlJc w:val="left"/>
      <w:pPr>
        <w:ind w:left="1440" w:hanging="360"/>
      </w:pPr>
      <w:rPr>
        <w:rFonts w:ascii="Courier New" w:hAnsi="Courier New" w:cs="Courier New" w:hint="default"/>
      </w:rPr>
    </w:lvl>
    <w:lvl w:ilvl="2" w:tplc="0CAA2BE2">
      <w:start w:val="1"/>
      <w:numFmt w:val="bullet"/>
      <w:lvlText w:val=""/>
      <w:lvlJc w:val="left"/>
      <w:pPr>
        <w:ind w:left="2160" w:hanging="360"/>
      </w:pPr>
      <w:rPr>
        <w:rFonts w:ascii="Wingdings" w:hAnsi="Wingdings" w:cs="Wingdings" w:hint="default"/>
      </w:rPr>
    </w:lvl>
    <w:lvl w:ilvl="3" w:tplc="DB361E8A">
      <w:start w:val="1"/>
      <w:numFmt w:val="bullet"/>
      <w:lvlText w:val=""/>
      <w:lvlJc w:val="left"/>
      <w:pPr>
        <w:ind w:left="2880" w:hanging="360"/>
      </w:pPr>
      <w:rPr>
        <w:rFonts w:ascii="Symbol" w:hAnsi="Symbol" w:cs="Symbol" w:hint="default"/>
      </w:rPr>
    </w:lvl>
    <w:lvl w:ilvl="4" w:tplc="11FAEC3A">
      <w:start w:val="1"/>
      <w:numFmt w:val="bullet"/>
      <w:lvlText w:val="o"/>
      <w:lvlJc w:val="left"/>
      <w:pPr>
        <w:ind w:left="3600" w:hanging="360"/>
      </w:pPr>
      <w:rPr>
        <w:rFonts w:ascii="Courier New" w:hAnsi="Courier New" w:cs="Courier New" w:hint="default"/>
      </w:rPr>
    </w:lvl>
    <w:lvl w:ilvl="5" w:tplc="20AE1BC0">
      <w:start w:val="1"/>
      <w:numFmt w:val="bullet"/>
      <w:lvlText w:val=""/>
      <w:lvlJc w:val="left"/>
      <w:pPr>
        <w:ind w:left="4320" w:hanging="360"/>
      </w:pPr>
      <w:rPr>
        <w:rFonts w:ascii="Wingdings" w:hAnsi="Wingdings" w:cs="Wingdings" w:hint="default"/>
      </w:rPr>
    </w:lvl>
    <w:lvl w:ilvl="6" w:tplc="E6C0F9CE">
      <w:start w:val="1"/>
      <w:numFmt w:val="bullet"/>
      <w:lvlText w:val=""/>
      <w:lvlJc w:val="left"/>
      <w:pPr>
        <w:ind w:left="5040" w:hanging="360"/>
      </w:pPr>
      <w:rPr>
        <w:rFonts w:ascii="Symbol" w:hAnsi="Symbol" w:cs="Symbol" w:hint="default"/>
      </w:rPr>
    </w:lvl>
    <w:lvl w:ilvl="7" w:tplc="0B981D94">
      <w:start w:val="1"/>
      <w:numFmt w:val="bullet"/>
      <w:lvlText w:val="o"/>
      <w:lvlJc w:val="left"/>
      <w:pPr>
        <w:ind w:left="5760" w:hanging="360"/>
      </w:pPr>
      <w:rPr>
        <w:rFonts w:ascii="Courier New" w:hAnsi="Courier New" w:cs="Courier New" w:hint="default"/>
      </w:rPr>
    </w:lvl>
    <w:lvl w:ilvl="8" w:tplc="3954AE2A">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D733BC"/>
    <w:multiLevelType w:val="multilevel"/>
    <w:tmpl w:val="894A6B76"/>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D80A5A"/>
    <w:multiLevelType w:val="hybridMultilevel"/>
    <w:tmpl w:val="852C7814"/>
    <w:lvl w:ilvl="0" w:tplc="0B6463AC">
      <w:start w:val="1"/>
      <w:numFmt w:val="bullet"/>
      <w:lvlText w:val=""/>
      <w:lvlJc w:val="left"/>
      <w:pPr>
        <w:ind w:left="720" w:hanging="360"/>
      </w:pPr>
      <w:rPr>
        <w:rFonts w:ascii="Symbol" w:hAnsi="Symbol" w:cs="Symbol" w:hint="default"/>
        <w:sz w:val="18"/>
        <w:szCs w:val="18"/>
      </w:rPr>
    </w:lvl>
    <w:lvl w:ilvl="1" w:tplc="27D0B7C8">
      <w:start w:val="1"/>
      <w:numFmt w:val="bullet"/>
      <w:lvlText w:val="o"/>
      <w:lvlJc w:val="left"/>
      <w:pPr>
        <w:ind w:left="1440" w:hanging="360"/>
      </w:pPr>
      <w:rPr>
        <w:rFonts w:ascii="Courier New" w:hAnsi="Courier New" w:cs="Courier New" w:hint="default"/>
      </w:rPr>
    </w:lvl>
    <w:lvl w:ilvl="2" w:tplc="F5A20EC6">
      <w:start w:val="1"/>
      <w:numFmt w:val="bullet"/>
      <w:lvlText w:val=""/>
      <w:lvlJc w:val="left"/>
      <w:pPr>
        <w:ind w:left="2160" w:hanging="360"/>
      </w:pPr>
      <w:rPr>
        <w:rFonts w:ascii="Wingdings" w:hAnsi="Wingdings" w:cs="Wingdings" w:hint="default"/>
      </w:rPr>
    </w:lvl>
    <w:lvl w:ilvl="3" w:tplc="3A460692">
      <w:start w:val="1"/>
      <w:numFmt w:val="bullet"/>
      <w:lvlText w:val=""/>
      <w:lvlJc w:val="left"/>
      <w:pPr>
        <w:ind w:left="2880" w:hanging="360"/>
      </w:pPr>
      <w:rPr>
        <w:rFonts w:ascii="Symbol" w:hAnsi="Symbol" w:cs="Symbol" w:hint="default"/>
      </w:rPr>
    </w:lvl>
    <w:lvl w:ilvl="4" w:tplc="668C6B18">
      <w:start w:val="1"/>
      <w:numFmt w:val="bullet"/>
      <w:lvlText w:val="o"/>
      <w:lvlJc w:val="left"/>
      <w:pPr>
        <w:ind w:left="3600" w:hanging="360"/>
      </w:pPr>
      <w:rPr>
        <w:rFonts w:ascii="Courier New" w:hAnsi="Courier New" w:cs="Courier New" w:hint="default"/>
      </w:rPr>
    </w:lvl>
    <w:lvl w:ilvl="5" w:tplc="FB9C2050">
      <w:start w:val="1"/>
      <w:numFmt w:val="bullet"/>
      <w:lvlText w:val=""/>
      <w:lvlJc w:val="left"/>
      <w:pPr>
        <w:ind w:left="4320" w:hanging="360"/>
      </w:pPr>
      <w:rPr>
        <w:rFonts w:ascii="Wingdings" w:hAnsi="Wingdings" w:cs="Wingdings" w:hint="default"/>
      </w:rPr>
    </w:lvl>
    <w:lvl w:ilvl="6" w:tplc="1D408734">
      <w:start w:val="1"/>
      <w:numFmt w:val="bullet"/>
      <w:lvlText w:val=""/>
      <w:lvlJc w:val="left"/>
      <w:pPr>
        <w:ind w:left="5040" w:hanging="360"/>
      </w:pPr>
      <w:rPr>
        <w:rFonts w:ascii="Symbol" w:hAnsi="Symbol" w:cs="Symbol" w:hint="default"/>
      </w:rPr>
    </w:lvl>
    <w:lvl w:ilvl="7" w:tplc="3DE04DD6">
      <w:start w:val="1"/>
      <w:numFmt w:val="bullet"/>
      <w:lvlText w:val="o"/>
      <w:lvlJc w:val="left"/>
      <w:pPr>
        <w:ind w:left="5760" w:hanging="360"/>
      </w:pPr>
      <w:rPr>
        <w:rFonts w:ascii="Courier New" w:hAnsi="Courier New" w:cs="Courier New" w:hint="default"/>
      </w:rPr>
    </w:lvl>
    <w:lvl w:ilvl="8" w:tplc="69B261E4">
      <w:start w:val="1"/>
      <w:numFmt w:val="bullet"/>
      <w:lvlText w:val=""/>
      <w:lvlJc w:val="left"/>
      <w:pPr>
        <w:ind w:left="6480" w:hanging="360"/>
      </w:pPr>
      <w:rPr>
        <w:rFonts w:ascii="Wingdings" w:hAnsi="Wingdings" w:cs="Wingdings" w:hint="default"/>
      </w:rPr>
    </w:lvl>
  </w:abstractNum>
  <w:abstractNum w:abstractNumId="29" w15:restartNumberingAfterBreak="0">
    <w:nsid w:val="524735B4"/>
    <w:multiLevelType w:val="hybridMultilevel"/>
    <w:tmpl w:val="EEAC0304"/>
    <w:lvl w:ilvl="0" w:tplc="F23EF0D4">
      <w:start w:val="1"/>
      <w:numFmt w:val="bullet"/>
      <w:lvlText w:val=""/>
      <w:lvlJc w:val="left"/>
      <w:pPr>
        <w:ind w:left="720" w:hanging="360"/>
      </w:pPr>
      <w:rPr>
        <w:rFonts w:ascii="Symbol" w:hAnsi="Symbol" w:cs="Symbol" w:hint="default"/>
        <w:sz w:val="18"/>
        <w:szCs w:val="18"/>
      </w:rPr>
    </w:lvl>
    <w:lvl w:ilvl="1" w:tplc="9E8E59B6">
      <w:start w:val="1"/>
      <w:numFmt w:val="bullet"/>
      <w:lvlText w:val="o"/>
      <w:lvlJc w:val="left"/>
      <w:pPr>
        <w:ind w:left="1440" w:hanging="360"/>
      </w:pPr>
      <w:rPr>
        <w:rFonts w:ascii="Courier New" w:hAnsi="Courier New" w:cs="Courier New" w:hint="default"/>
      </w:rPr>
    </w:lvl>
    <w:lvl w:ilvl="2" w:tplc="298A1716">
      <w:start w:val="1"/>
      <w:numFmt w:val="bullet"/>
      <w:lvlText w:val=""/>
      <w:lvlJc w:val="left"/>
      <w:pPr>
        <w:ind w:left="2160" w:hanging="360"/>
      </w:pPr>
      <w:rPr>
        <w:rFonts w:ascii="Wingdings" w:hAnsi="Wingdings" w:cs="Wingdings" w:hint="default"/>
      </w:rPr>
    </w:lvl>
    <w:lvl w:ilvl="3" w:tplc="E57C793E">
      <w:start w:val="1"/>
      <w:numFmt w:val="bullet"/>
      <w:lvlText w:val=""/>
      <w:lvlJc w:val="left"/>
      <w:pPr>
        <w:ind w:left="2880" w:hanging="360"/>
      </w:pPr>
      <w:rPr>
        <w:rFonts w:ascii="Symbol" w:hAnsi="Symbol" w:cs="Symbol" w:hint="default"/>
      </w:rPr>
    </w:lvl>
    <w:lvl w:ilvl="4" w:tplc="E53A623E">
      <w:start w:val="1"/>
      <w:numFmt w:val="bullet"/>
      <w:lvlText w:val="o"/>
      <w:lvlJc w:val="left"/>
      <w:pPr>
        <w:ind w:left="3600" w:hanging="360"/>
      </w:pPr>
      <w:rPr>
        <w:rFonts w:ascii="Courier New" w:hAnsi="Courier New" w:cs="Courier New" w:hint="default"/>
      </w:rPr>
    </w:lvl>
    <w:lvl w:ilvl="5" w:tplc="6F466070">
      <w:start w:val="1"/>
      <w:numFmt w:val="bullet"/>
      <w:lvlText w:val=""/>
      <w:lvlJc w:val="left"/>
      <w:pPr>
        <w:ind w:left="4320" w:hanging="360"/>
      </w:pPr>
      <w:rPr>
        <w:rFonts w:ascii="Wingdings" w:hAnsi="Wingdings" w:cs="Wingdings" w:hint="default"/>
      </w:rPr>
    </w:lvl>
    <w:lvl w:ilvl="6" w:tplc="39644326">
      <w:start w:val="1"/>
      <w:numFmt w:val="bullet"/>
      <w:lvlText w:val=""/>
      <w:lvlJc w:val="left"/>
      <w:pPr>
        <w:ind w:left="5040" w:hanging="360"/>
      </w:pPr>
      <w:rPr>
        <w:rFonts w:ascii="Symbol" w:hAnsi="Symbol" w:cs="Symbol" w:hint="default"/>
      </w:rPr>
    </w:lvl>
    <w:lvl w:ilvl="7" w:tplc="73367E4A">
      <w:start w:val="1"/>
      <w:numFmt w:val="bullet"/>
      <w:lvlText w:val="o"/>
      <w:lvlJc w:val="left"/>
      <w:pPr>
        <w:ind w:left="5760" w:hanging="360"/>
      </w:pPr>
      <w:rPr>
        <w:rFonts w:ascii="Courier New" w:hAnsi="Courier New" w:cs="Courier New" w:hint="default"/>
      </w:rPr>
    </w:lvl>
    <w:lvl w:ilvl="8" w:tplc="5BD09516">
      <w:start w:val="1"/>
      <w:numFmt w:val="bullet"/>
      <w:lvlText w:val=""/>
      <w:lvlJc w:val="left"/>
      <w:pPr>
        <w:ind w:left="6480" w:hanging="360"/>
      </w:pPr>
      <w:rPr>
        <w:rFonts w:ascii="Wingdings" w:hAnsi="Wingdings" w:cs="Wingdings" w:hint="default"/>
      </w:rPr>
    </w:lvl>
  </w:abstractNum>
  <w:abstractNum w:abstractNumId="30" w15:restartNumberingAfterBreak="0">
    <w:nsid w:val="548D608F"/>
    <w:multiLevelType w:val="hybridMultilevel"/>
    <w:tmpl w:val="3ADEA208"/>
    <w:lvl w:ilvl="0" w:tplc="BDAAC1C0">
      <w:start w:val="1"/>
      <w:numFmt w:val="bullet"/>
      <w:lvlText w:val=""/>
      <w:lvlJc w:val="left"/>
      <w:pPr>
        <w:ind w:left="720" w:hanging="360"/>
      </w:pPr>
      <w:rPr>
        <w:rFonts w:ascii="Symbol" w:hAnsi="Symbol" w:cs="Symbol" w:hint="default"/>
        <w:sz w:val="18"/>
        <w:szCs w:val="18"/>
      </w:rPr>
    </w:lvl>
    <w:lvl w:ilvl="1" w:tplc="8278B0A4">
      <w:start w:val="1"/>
      <w:numFmt w:val="bullet"/>
      <w:lvlText w:val="o"/>
      <w:lvlJc w:val="left"/>
      <w:pPr>
        <w:ind w:left="1440" w:hanging="360"/>
      </w:pPr>
      <w:rPr>
        <w:rFonts w:ascii="Courier New" w:hAnsi="Courier New" w:cs="Courier New" w:hint="default"/>
      </w:rPr>
    </w:lvl>
    <w:lvl w:ilvl="2" w:tplc="1FCC5A60">
      <w:start w:val="1"/>
      <w:numFmt w:val="bullet"/>
      <w:lvlText w:val=""/>
      <w:lvlJc w:val="left"/>
      <w:pPr>
        <w:ind w:left="2160" w:hanging="360"/>
      </w:pPr>
      <w:rPr>
        <w:rFonts w:ascii="Wingdings" w:hAnsi="Wingdings" w:cs="Wingdings" w:hint="default"/>
      </w:rPr>
    </w:lvl>
    <w:lvl w:ilvl="3" w:tplc="9F24D7B0">
      <w:start w:val="1"/>
      <w:numFmt w:val="bullet"/>
      <w:lvlText w:val=""/>
      <w:lvlJc w:val="left"/>
      <w:pPr>
        <w:ind w:left="2880" w:hanging="360"/>
      </w:pPr>
      <w:rPr>
        <w:rFonts w:ascii="Symbol" w:hAnsi="Symbol" w:cs="Symbol" w:hint="default"/>
      </w:rPr>
    </w:lvl>
    <w:lvl w:ilvl="4" w:tplc="0F8CB3D0">
      <w:start w:val="1"/>
      <w:numFmt w:val="bullet"/>
      <w:lvlText w:val="o"/>
      <w:lvlJc w:val="left"/>
      <w:pPr>
        <w:ind w:left="3600" w:hanging="360"/>
      </w:pPr>
      <w:rPr>
        <w:rFonts w:ascii="Courier New" w:hAnsi="Courier New" w:cs="Courier New" w:hint="default"/>
      </w:rPr>
    </w:lvl>
    <w:lvl w:ilvl="5" w:tplc="C034287C">
      <w:start w:val="1"/>
      <w:numFmt w:val="bullet"/>
      <w:lvlText w:val=""/>
      <w:lvlJc w:val="left"/>
      <w:pPr>
        <w:ind w:left="4320" w:hanging="360"/>
      </w:pPr>
      <w:rPr>
        <w:rFonts w:ascii="Wingdings" w:hAnsi="Wingdings" w:cs="Wingdings" w:hint="default"/>
      </w:rPr>
    </w:lvl>
    <w:lvl w:ilvl="6" w:tplc="96D29276">
      <w:start w:val="1"/>
      <w:numFmt w:val="bullet"/>
      <w:lvlText w:val=""/>
      <w:lvlJc w:val="left"/>
      <w:pPr>
        <w:ind w:left="5040" w:hanging="360"/>
      </w:pPr>
      <w:rPr>
        <w:rFonts w:ascii="Symbol" w:hAnsi="Symbol" w:cs="Symbol" w:hint="default"/>
      </w:rPr>
    </w:lvl>
    <w:lvl w:ilvl="7" w:tplc="31BC4134">
      <w:start w:val="1"/>
      <w:numFmt w:val="bullet"/>
      <w:lvlText w:val="o"/>
      <w:lvlJc w:val="left"/>
      <w:pPr>
        <w:ind w:left="5760" w:hanging="360"/>
      </w:pPr>
      <w:rPr>
        <w:rFonts w:ascii="Courier New" w:hAnsi="Courier New" w:cs="Courier New" w:hint="default"/>
      </w:rPr>
    </w:lvl>
    <w:lvl w:ilvl="8" w:tplc="D616CAC2">
      <w:start w:val="1"/>
      <w:numFmt w:val="bullet"/>
      <w:lvlText w:val=""/>
      <w:lvlJc w:val="left"/>
      <w:pPr>
        <w:ind w:left="648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511777"/>
    <w:multiLevelType w:val="hybridMultilevel"/>
    <w:tmpl w:val="442E01BA"/>
    <w:lvl w:ilvl="0" w:tplc="9F504D64">
      <w:start w:val="1"/>
      <w:numFmt w:val="bullet"/>
      <w:lvlText w:val=""/>
      <w:lvlJc w:val="left"/>
      <w:pPr>
        <w:ind w:left="720" w:hanging="360"/>
      </w:pPr>
      <w:rPr>
        <w:rFonts w:ascii="Symbol" w:hAnsi="Symbol" w:cs="Symbol" w:hint="default"/>
        <w:sz w:val="18"/>
        <w:szCs w:val="18"/>
      </w:rPr>
    </w:lvl>
    <w:lvl w:ilvl="1" w:tplc="9D1CAB78">
      <w:start w:val="1"/>
      <w:numFmt w:val="bullet"/>
      <w:lvlText w:val="o"/>
      <w:lvlJc w:val="left"/>
      <w:pPr>
        <w:ind w:left="1440" w:hanging="360"/>
      </w:pPr>
      <w:rPr>
        <w:rFonts w:ascii="Courier New" w:hAnsi="Courier New" w:cs="Courier New" w:hint="default"/>
      </w:rPr>
    </w:lvl>
    <w:lvl w:ilvl="2" w:tplc="98628246">
      <w:start w:val="1"/>
      <w:numFmt w:val="bullet"/>
      <w:lvlText w:val=""/>
      <w:lvlJc w:val="left"/>
      <w:pPr>
        <w:ind w:left="2160" w:hanging="360"/>
      </w:pPr>
      <w:rPr>
        <w:rFonts w:ascii="Wingdings" w:hAnsi="Wingdings" w:cs="Wingdings" w:hint="default"/>
      </w:rPr>
    </w:lvl>
    <w:lvl w:ilvl="3" w:tplc="60041344">
      <w:start w:val="1"/>
      <w:numFmt w:val="bullet"/>
      <w:lvlText w:val=""/>
      <w:lvlJc w:val="left"/>
      <w:pPr>
        <w:ind w:left="2880" w:hanging="360"/>
      </w:pPr>
      <w:rPr>
        <w:rFonts w:ascii="Symbol" w:hAnsi="Symbol" w:cs="Symbol" w:hint="default"/>
      </w:rPr>
    </w:lvl>
    <w:lvl w:ilvl="4" w:tplc="61B4BC0A">
      <w:start w:val="1"/>
      <w:numFmt w:val="bullet"/>
      <w:lvlText w:val="o"/>
      <w:lvlJc w:val="left"/>
      <w:pPr>
        <w:ind w:left="3600" w:hanging="360"/>
      </w:pPr>
      <w:rPr>
        <w:rFonts w:ascii="Courier New" w:hAnsi="Courier New" w:cs="Courier New" w:hint="default"/>
      </w:rPr>
    </w:lvl>
    <w:lvl w:ilvl="5" w:tplc="5538D3B2">
      <w:start w:val="1"/>
      <w:numFmt w:val="bullet"/>
      <w:lvlText w:val=""/>
      <w:lvlJc w:val="left"/>
      <w:pPr>
        <w:ind w:left="4320" w:hanging="360"/>
      </w:pPr>
      <w:rPr>
        <w:rFonts w:ascii="Wingdings" w:hAnsi="Wingdings" w:cs="Wingdings" w:hint="default"/>
      </w:rPr>
    </w:lvl>
    <w:lvl w:ilvl="6" w:tplc="114AC47A">
      <w:start w:val="1"/>
      <w:numFmt w:val="bullet"/>
      <w:lvlText w:val=""/>
      <w:lvlJc w:val="left"/>
      <w:pPr>
        <w:ind w:left="5040" w:hanging="360"/>
      </w:pPr>
      <w:rPr>
        <w:rFonts w:ascii="Symbol" w:hAnsi="Symbol" w:cs="Symbol" w:hint="default"/>
      </w:rPr>
    </w:lvl>
    <w:lvl w:ilvl="7" w:tplc="FCEEE51A">
      <w:start w:val="1"/>
      <w:numFmt w:val="bullet"/>
      <w:lvlText w:val="o"/>
      <w:lvlJc w:val="left"/>
      <w:pPr>
        <w:ind w:left="5760" w:hanging="360"/>
      </w:pPr>
      <w:rPr>
        <w:rFonts w:ascii="Courier New" w:hAnsi="Courier New" w:cs="Courier New" w:hint="default"/>
      </w:rPr>
    </w:lvl>
    <w:lvl w:ilvl="8" w:tplc="CFA44BE0">
      <w:start w:val="1"/>
      <w:numFmt w:val="bullet"/>
      <w:lvlText w:val=""/>
      <w:lvlJc w:val="left"/>
      <w:pPr>
        <w:ind w:left="6480" w:hanging="360"/>
      </w:pPr>
      <w:rPr>
        <w:rFonts w:ascii="Wingdings" w:hAnsi="Wingdings" w:cs="Wingdings" w:hint="default"/>
      </w:r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C626C4B"/>
    <w:multiLevelType w:val="hybridMultilevel"/>
    <w:tmpl w:val="A326744E"/>
    <w:lvl w:ilvl="0" w:tplc="443E6AEA">
      <w:start w:val="1"/>
      <w:numFmt w:val="bullet"/>
      <w:lvlText w:val=""/>
      <w:lvlJc w:val="left"/>
      <w:pPr>
        <w:ind w:left="720" w:hanging="360"/>
      </w:pPr>
      <w:rPr>
        <w:rFonts w:ascii="Symbol" w:hAnsi="Symbol" w:cs="Symbol" w:hint="default"/>
        <w:sz w:val="18"/>
        <w:szCs w:val="18"/>
      </w:rPr>
    </w:lvl>
    <w:lvl w:ilvl="1" w:tplc="F938895A">
      <w:start w:val="1"/>
      <w:numFmt w:val="bullet"/>
      <w:lvlText w:val="o"/>
      <w:lvlJc w:val="left"/>
      <w:pPr>
        <w:ind w:left="1440" w:hanging="360"/>
      </w:pPr>
      <w:rPr>
        <w:rFonts w:ascii="Courier New" w:hAnsi="Courier New" w:cs="Courier New" w:hint="default"/>
      </w:rPr>
    </w:lvl>
    <w:lvl w:ilvl="2" w:tplc="B66AAB7C">
      <w:start w:val="1"/>
      <w:numFmt w:val="bullet"/>
      <w:lvlText w:val=""/>
      <w:lvlJc w:val="left"/>
      <w:pPr>
        <w:ind w:left="2160" w:hanging="360"/>
      </w:pPr>
      <w:rPr>
        <w:rFonts w:ascii="Wingdings" w:hAnsi="Wingdings" w:cs="Wingdings" w:hint="default"/>
      </w:rPr>
    </w:lvl>
    <w:lvl w:ilvl="3" w:tplc="541AFCB4">
      <w:start w:val="1"/>
      <w:numFmt w:val="bullet"/>
      <w:lvlText w:val=""/>
      <w:lvlJc w:val="left"/>
      <w:pPr>
        <w:ind w:left="2880" w:hanging="360"/>
      </w:pPr>
      <w:rPr>
        <w:rFonts w:ascii="Symbol" w:hAnsi="Symbol" w:cs="Symbol" w:hint="default"/>
      </w:rPr>
    </w:lvl>
    <w:lvl w:ilvl="4" w:tplc="33D60956">
      <w:start w:val="1"/>
      <w:numFmt w:val="bullet"/>
      <w:lvlText w:val="o"/>
      <w:lvlJc w:val="left"/>
      <w:pPr>
        <w:ind w:left="3600" w:hanging="360"/>
      </w:pPr>
      <w:rPr>
        <w:rFonts w:ascii="Courier New" w:hAnsi="Courier New" w:cs="Courier New" w:hint="default"/>
      </w:rPr>
    </w:lvl>
    <w:lvl w:ilvl="5" w:tplc="9CE6A0E6">
      <w:start w:val="1"/>
      <w:numFmt w:val="bullet"/>
      <w:lvlText w:val=""/>
      <w:lvlJc w:val="left"/>
      <w:pPr>
        <w:ind w:left="4320" w:hanging="360"/>
      </w:pPr>
      <w:rPr>
        <w:rFonts w:ascii="Wingdings" w:hAnsi="Wingdings" w:cs="Wingdings" w:hint="default"/>
      </w:rPr>
    </w:lvl>
    <w:lvl w:ilvl="6" w:tplc="0E263C1A">
      <w:start w:val="1"/>
      <w:numFmt w:val="bullet"/>
      <w:lvlText w:val=""/>
      <w:lvlJc w:val="left"/>
      <w:pPr>
        <w:ind w:left="5040" w:hanging="360"/>
      </w:pPr>
      <w:rPr>
        <w:rFonts w:ascii="Symbol" w:hAnsi="Symbol" w:cs="Symbol" w:hint="default"/>
      </w:rPr>
    </w:lvl>
    <w:lvl w:ilvl="7" w:tplc="20E2D4C0">
      <w:start w:val="1"/>
      <w:numFmt w:val="bullet"/>
      <w:lvlText w:val="o"/>
      <w:lvlJc w:val="left"/>
      <w:pPr>
        <w:ind w:left="5760" w:hanging="360"/>
      </w:pPr>
      <w:rPr>
        <w:rFonts w:ascii="Courier New" w:hAnsi="Courier New" w:cs="Courier New" w:hint="default"/>
      </w:rPr>
    </w:lvl>
    <w:lvl w:ilvl="8" w:tplc="5A12C7A8">
      <w:start w:val="1"/>
      <w:numFmt w:val="bullet"/>
      <w:lvlText w:val=""/>
      <w:lvlJc w:val="left"/>
      <w:pPr>
        <w:ind w:left="6480" w:hanging="360"/>
      </w:pPr>
      <w:rPr>
        <w:rFonts w:ascii="Wingdings" w:hAnsi="Wingdings" w:cs="Wingdings" w:hint="default"/>
      </w:rPr>
    </w:lvl>
  </w:abstractNum>
  <w:abstractNum w:abstractNumId="35" w15:restartNumberingAfterBreak="0">
    <w:nsid w:val="5F4650E7"/>
    <w:multiLevelType w:val="hybridMultilevel"/>
    <w:tmpl w:val="DBD865CC"/>
    <w:lvl w:ilvl="0" w:tplc="B2B41E96">
      <w:start w:val="1"/>
      <w:numFmt w:val="bullet"/>
      <w:lvlText w:val=""/>
      <w:lvlJc w:val="left"/>
      <w:pPr>
        <w:ind w:left="720" w:hanging="360"/>
      </w:pPr>
      <w:rPr>
        <w:rFonts w:ascii="Symbol" w:hAnsi="Symbol" w:cs="Symbol" w:hint="default"/>
        <w:sz w:val="18"/>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8519C1"/>
    <w:multiLevelType w:val="hybridMultilevel"/>
    <w:tmpl w:val="4BB48C70"/>
    <w:lvl w:ilvl="0" w:tplc="2544F088">
      <w:start w:val="1"/>
      <w:numFmt w:val="bullet"/>
      <w:lvlText w:val=""/>
      <w:lvlJc w:val="left"/>
      <w:pPr>
        <w:ind w:left="720" w:hanging="360"/>
      </w:pPr>
      <w:rPr>
        <w:rFonts w:ascii="Symbol" w:hAnsi="Symbol" w:cs="Symbol" w:hint="default"/>
        <w:sz w:val="18"/>
        <w:szCs w:val="18"/>
      </w:rPr>
    </w:lvl>
    <w:lvl w:ilvl="1" w:tplc="32647414">
      <w:start w:val="1"/>
      <w:numFmt w:val="bullet"/>
      <w:lvlText w:val="o"/>
      <w:lvlJc w:val="left"/>
      <w:pPr>
        <w:ind w:left="1440" w:hanging="360"/>
      </w:pPr>
      <w:rPr>
        <w:rFonts w:ascii="Courier New" w:hAnsi="Courier New" w:cs="Courier New" w:hint="default"/>
      </w:rPr>
    </w:lvl>
    <w:lvl w:ilvl="2" w:tplc="9212527C">
      <w:start w:val="1"/>
      <w:numFmt w:val="bullet"/>
      <w:lvlText w:val=""/>
      <w:lvlJc w:val="left"/>
      <w:pPr>
        <w:ind w:left="2160" w:hanging="360"/>
      </w:pPr>
      <w:rPr>
        <w:rFonts w:ascii="Wingdings" w:hAnsi="Wingdings" w:cs="Wingdings" w:hint="default"/>
      </w:rPr>
    </w:lvl>
    <w:lvl w:ilvl="3" w:tplc="F978FABC">
      <w:start w:val="1"/>
      <w:numFmt w:val="bullet"/>
      <w:lvlText w:val=""/>
      <w:lvlJc w:val="left"/>
      <w:pPr>
        <w:ind w:left="2880" w:hanging="360"/>
      </w:pPr>
      <w:rPr>
        <w:rFonts w:ascii="Symbol" w:hAnsi="Symbol" w:cs="Symbol" w:hint="default"/>
      </w:rPr>
    </w:lvl>
    <w:lvl w:ilvl="4" w:tplc="8820C5A0">
      <w:start w:val="1"/>
      <w:numFmt w:val="bullet"/>
      <w:lvlText w:val="o"/>
      <w:lvlJc w:val="left"/>
      <w:pPr>
        <w:ind w:left="3600" w:hanging="360"/>
      </w:pPr>
      <w:rPr>
        <w:rFonts w:ascii="Courier New" w:hAnsi="Courier New" w:cs="Courier New" w:hint="default"/>
      </w:rPr>
    </w:lvl>
    <w:lvl w:ilvl="5" w:tplc="3870A732">
      <w:start w:val="1"/>
      <w:numFmt w:val="bullet"/>
      <w:lvlText w:val=""/>
      <w:lvlJc w:val="left"/>
      <w:pPr>
        <w:ind w:left="4320" w:hanging="360"/>
      </w:pPr>
      <w:rPr>
        <w:rFonts w:ascii="Wingdings" w:hAnsi="Wingdings" w:cs="Wingdings" w:hint="default"/>
      </w:rPr>
    </w:lvl>
    <w:lvl w:ilvl="6" w:tplc="CFC40C74">
      <w:start w:val="1"/>
      <w:numFmt w:val="bullet"/>
      <w:lvlText w:val=""/>
      <w:lvlJc w:val="left"/>
      <w:pPr>
        <w:ind w:left="5040" w:hanging="360"/>
      </w:pPr>
      <w:rPr>
        <w:rFonts w:ascii="Symbol" w:hAnsi="Symbol" w:cs="Symbol" w:hint="default"/>
      </w:rPr>
    </w:lvl>
    <w:lvl w:ilvl="7" w:tplc="FD9E1CA6">
      <w:start w:val="1"/>
      <w:numFmt w:val="bullet"/>
      <w:lvlText w:val="o"/>
      <w:lvlJc w:val="left"/>
      <w:pPr>
        <w:ind w:left="5760" w:hanging="360"/>
      </w:pPr>
      <w:rPr>
        <w:rFonts w:ascii="Courier New" w:hAnsi="Courier New" w:cs="Courier New" w:hint="default"/>
      </w:rPr>
    </w:lvl>
    <w:lvl w:ilvl="8" w:tplc="7B362AB2">
      <w:start w:val="1"/>
      <w:numFmt w:val="bullet"/>
      <w:lvlText w:val=""/>
      <w:lvlJc w:val="left"/>
      <w:pPr>
        <w:ind w:left="6480" w:hanging="360"/>
      </w:pPr>
      <w:rPr>
        <w:rFonts w:ascii="Wingdings" w:hAnsi="Wingdings" w:cs="Wingdings" w:hint="default"/>
      </w:rPr>
    </w:lvl>
  </w:abstractNum>
  <w:abstractNum w:abstractNumId="38" w15:restartNumberingAfterBreak="0">
    <w:nsid w:val="652037C8"/>
    <w:multiLevelType w:val="hybridMultilevel"/>
    <w:tmpl w:val="64C8E6A0"/>
    <w:lvl w:ilvl="0" w:tplc="1FF6A46A">
      <w:start w:val="1"/>
      <w:numFmt w:val="bullet"/>
      <w:lvlText w:val=""/>
      <w:lvlJc w:val="left"/>
      <w:pPr>
        <w:ind w:left="720" w:hanging="360"/>
      </w:pPr>
      <w:rPr>
        <w:rFonts w:ascii="Symbol" w:hAnsi="Symbol" w:cs="Symbol" w:hint="default"/>
        <w:sz w:val="18"/>
        <w:szCs w:val="18"/>
      </w:rPr>
    </w:lvl>
    <w:lvl w:ilvl="1" w:tplc="0F08208E">
      <w:start w:val="1"/>
      <w:numFmt w:val="bullet"/>
      <w:lvlText w:val="o"/>
      <w:lvlJc w:val="left"/>
      <w:pPr>
        <w:ind w:left="1440" w:hanging="360"/>
      </w:pPr>
      <w:rPr>
        <w:rFonts w:ascii="Courier New" w:hAnsi="Courier New" w:cs="Courier New" w:hint="default"/>
      </w:rPr>
    </w:lvl>
    <w:lvl w:ilvl="2" w:tplc="39108006">
      <w:start w:val="1"/>
      <w:numFmt w:val="bullet"/>
      <w:lvlText w:val=""/>
      <w:lvlJc w:val="left"/>
      <w:pPr>
        <w:ind w:left="2160" w:hanging="360"/>
      </w:pPr>
      <w:rPr>
        <w:rFonts w:ascii="Wingdings" w:hAnsi="Wingdings" w:cs="Wingdings" w:hint="default"/>
      </w:rPr>
    </w:lvl>
    <w:lvl w:ilvl="3" w:tplc="D8EA4522">
      <w:start w:val="1"/>
      <w:numFmt w:val="bullet"/>
      <w:lvlText w:val=""/>
      <w:lvlJc w:val="left"/>
      <w:pPr>
        <w:ind w:left="2880" w:hanging="360"/>
      </w:pPr>
      <w:rPr>
        <w:rFonts w:ascii="Symbol" w:hAnsi="Symbol" w:cs="Symbol" w:hint="default"/>
      </w:rPr>
    </w:lvl>
    <w:lvl w:ilvl="4" w:tplc="ADF2BE3C">
      <w:start w:val="1"/>
      <w:numFmt w:val="bullet"/>
      <w:lvlText w:val="o"/>
      <w:lvlJc w:val="left"/>
      <w:pPr>
        <w:ind w:left="3600" w:hanging="360"/>
      </w:pPr>
      <w:rPr>
        <w:rFonts w:ascii="Courier New" w:hAnsi="Courier New" w:cs="Courier New" w:hint="default"/>
      </w:rPr>
    </w:lvl>
    <w:lvl w:ilvl="5" w:tplc="B6A0B780">
      <w:start w:val="1"/>
      <w:numFmt w:val="bullet"/>
      <w:lvlText w:val=""/>
      <w:lvlJc w:val="left"/>
      <w:pPr>
        <w:ind w:left="4320" w:hanging="360"/>
      </w:pPr>
      <w:rPr>
        <w:rFonts w:ascii="Wingdings" w:hAnsi="Wingdings" w:cs="Wingdings" w:hint="default"/>
      </w:rPr>
    </w:lvl>
    <w:lvl w:ilvl="6" w:tplc="2ABCF1F0">
      <w:start w:val="1"/>
      <w:numFmt w:val="bullet"/>
      <w:lvlText w:val=""/>
      <w:lvlJc w:val="left"/>
      <w:pPr>
        <w:ind w:left="5040" w:hanging="360"/>
      </w:pPr>
      <w:rPr>
        <w:rFonts w:ascii="Symbol" w:hAnsi="Symbol" w:cs="Symbol" w:hint="default"/>
      </w:rPr>
    </w:lvl>
    <w:lvl w:ilvl="7" w:tplc="04D47388">
      <w:start w:val="1"/>
      <w:numFmt w:val="bullet"/>
      <w:lvlText w:val="o"/>
      <w:lvlJc w:val="left"/>
      <w:pPr>
        <w:ind w:left="5760" w:hanging="360"/>
      </w:pPr>
      <w:rPr>
        <w:rFonts w:ascii="Courier New" w:hAnsi="Courier New" w:cs="Courier New" w:hint="default"/>
      </w:rPr>
    </w:lvl>
    <w:lvl w:ilvl="8" w:tplc="8820A270">
      <w:start w:val="1"/>
      <w:numFmt w:val="bullet"/>
      <w:lvlText w:val=""/>
      <w:lvlJc w:val="left"/>
      <w:pPr>
        <w:ind w:left="6480" w:hanging="360"/>
      </w:pPr>
      <w:rPr>
        <w:rFonts w:ascii="Wingdings" w:hAnsi="Wingdings" w:cs="Wingdings" w:hint="default"/>
      </w:rPr>
    </w:lvl>
  </w:abstractNum>
  <w:abstractNum w:abstractNumId="39" w15:restartNumberingAfterBreak="0">
    <w:nsid w:val="682F1D15"/>
    <w:multiLevelType w:val="hybridMultilevel"/>
    <w:tmpl w:val="B83EC944"/>
    <w:lvl w:ilvl="0" w:tplc="EAC4E294">
      <w:start w:val="1"/>
      <w:numFmt w:val="bullet"/>
      <w:lvlText w:val=""/>
      <w:lvlJc w:val="left"/>
      <w:pPr>
        <w:ind w:left="720" w:hanging="360"/>
      </w:pPr>
      <w:rPr>
        <w:rFonts w:ascii="Symbol" w:hAnsi="Symbol" w:cs="Symbol" w:hint="default"/>
        <w:sz w:val="18"/>
        <w:szCs w:val="18"/>
      </w:rPr>
    </w:lvl>
    <w:lvl w:ilvl="1" w:tplc="F270543C">
      <w:start w:val="1"/>
      <w:numFmt w:val="bullet"/>
      <w:lvlText w:val="o"/>
      <w:lvlJc w:val="left"/>
      <w:pPr>
        <w:ind w:left="1440" w:hanging="360"/>
      </w:pPr>
      <w:rPr>
        <w:rFonts w:ascii="Courier New" w:hAnsi="Courier New" w:cs="Courier New" w:hint="default"/>
      </w:rPr>
    </w:lvl>
    <w:lvl w:ilvl="2" w:tplc="0DD26C82">
      <w:start w:val="1"/>
      <w:numFmt w:val="bullet"/>
      <w:lvlText w:val=""/>
      <w:lvlJc w:val="left"/>
      <w:pPr>
        <w:ind w:left="2160" w:hanging="360"/>
      </w:pPr>
      <w:rPr>
        <w:rFonts w:ascii="Wingdings" w:hAnsi="Wingdings" w:cs="Wingdings" w:hint="default"/>
      </w:rPr>
    </w:lvl>
    <w:lvl w:ilvl="3" w:tplc="13C8304A">
      <w:start w:val="1"/>
      <w:numFmt w:val="bullet"/>
      <w:lvlText w:val=""/>
      <w:lvlJc w:val="left"/>
      <w:pPr>
        <w:ind w:left="2880" w:hanging="360"/>
      </w:pPr>
      <w:rPr>
        <w:rFonts w:ascii="Symbol" w:hAnsi="Symbol" w:cs="Symbol" w:hint="default"/>
      </w:rPr>
    </w:lvl>
    <w:lvl w:ilvl="4" w:tplc="035650F4">
      <w:start w:val="1"/>
      <w:numFmt w:val="bullet"/>
      <w:lvlText w:val="o"/>
      <w:lvlJc w:val="left"/>
      <w:pPr>
        <w:ind w:left="3600" w:hanging="360"/>
      </w:pPr>
      <w:rPr>
        <w:rFonts w:ascii="Courier New" w:hAnsi="Courier New" w:cs="Courier New" w:hint="default"/>
      </w:rPr>
    </w:lvl>
    <w:lvl w:ilvl="5" w:tplc="39D04CBA">
      <w:start w:val="1"/>
      <w:numFmt w:val="bullet"/>
      <w:lvlText w:val=""/>
      <w:lvlJc w:val="left"/>
      <w:pPr>
        <w:ind w:left="4320" w:hanging="360"/>
      </w:pPr>
      <w:rPr>
        <w:rFonts w:ascii="Wingdings" w:hAnsi="Wingdings" w:cs="Wingdings" w:hint="default"/>
      </w:rPr>
    </w:lvl>
    <w:lvl w:ilvl="6" w:tplc="F5F0898A">
      <w:start w:val="1"/>
      <w:numFmt w:val="bullet"/>
      <w:lvlText w:val=""/>
      <w:lvlJc w:val="left"/>
      <w:pPr>
        <w:ind w:left="5040" w:hanging="360"/>
      </w:pPr>
      <w:rPr>
        <w:rFonts w:ascii="Symbol" w:hAnsi="Symbol" w:cs="Symbol" w:hint="default"/>
      </w:rPr>
    </w:lvl>
    <w:lvl w:ilvl="7" w:tplc="178EEC54">
      <w:start w:val="1"/>
      <w:numFmt w:val="bullet"/>
      <w:lvlText w:val="o"/>
      <w:lvlJc w:val="left"/>
      <w:pPr>
        <w:ind w:left="5760" w:hanging="360"/>
      </w:pPr>
      <w:rPr>
        <w:rFonts w:ascii="Courier New" w:hAnsi="Courier New" w:cs="Courier New" w:hint="default"/>
      </w:rPr>
    </w:lvl>
    <w:lvl w:ilvl="8" w:tplc="068452AE">
      <w:start w:val="1"/>
      <w:numFmt w:val="bullet"/>
      <w:lvlText w:val=""/>
      <w:lvlJc w:val="left"/>
      <w:pPr>
        <w:ind w:left="6480" w:hanging="360"/>
      </w:pPr>
      <w:rPr>
        <w:rFonts w:ascii="Wingdings" w:hAnsi="Wingdings" w:cs="Wingdings" w:hint="default"/>
      </w:rPr>
    </w:lvl>
  </w:abstractNum>
  <w:abstractNum w:abstractNumId="40" w15:restartNumberingAfterBreak="0">
    <w:nsid w:val="69F645CD"/>
    <w:multiLevelType w:val="hybridMultilevel"/>
    <w:tmpl w:val="0A942FFE"/>
    <w:lvl w:ilvl="0" w:tplc="776849AA">
      <w:start w:val="1"/>
      <w:numFmt w:val="bullet"/>
      <w:lvlText w:val=""/>
      <w:lvlJc w:val="left"/>
      <w:pPr>
        <w:ind w:left="720" w:hanging="360"/>
      </w:pPr>
      <w:rPr>
        <w:rFonts w:ascii="Symbol" w:hAnsi="Symbol" w:cs="Symbol" w:hint="default"/>
        <w:sz w:val="18"/>
        <w:szCs w:val="18"/>
      </w:rPr>
    </w:lvl>
    <w:lvl w:ilvl="1" w:tplc="5BF2E332">
      <w:start w:val="1"/>
      <w:numFmt w:val="bullet"/>
      <w:lvlText w:val="o"/>
      <w:lvlJc w:val="left"/>
      <w:pPr>
        <w:ind w:left="1440" w:hanging="360"/>
      </w:pPr>
      <w:rPr>
        <w:rFonts w:ascii="Courier New" w:hAnsi="Courier New" w:cs="Courier New" w:hint="default"/>
      </w:rPr>
    </w:lvl>
    <w:lvl w:ilvl="2" w:tplc="8F58B4F0">
      <w:start w:val="1"/>
      <w:numFmt w:val="bullet"/>
      <w:lvlText w:val=""/>
      <w:lvlJc w:val="left"/>
      <w:pPr>
        <w:ind w:left="2160" w:hanging="360"/>
      </w:pPr>
      <w:rPr>
        <w:rFonts w:ascii="Wingdings" w:hAnsi="Wingdings" w:cs="Wingdings" w:hint="default"/>
      </w:rPr>
    </w:lvl>
    <w:lvl w:ilvl="3" w:tplc="EB221600">
      <w:start w:val="1"/>
      <w:numFmt w:val="bullet"/>
      <w:lvlText w:val=""/>
      <w:lvlJc w:val="left"/>
      <w:pPr>
        <w:ind w:left="2880" w:hanging="360"/>
      </w:pPr>
      <w:rPr>
        <w:rFonts w:ascii="Symbol" w:hAnsi="Symbol" w:cs="Symbol" w:hint="default"/>
      </w:rPr>
    </w:lvl>
    <w:lvl w:ilvl="4" w:tplc="69067366">
      <w:start w:val="1"/>
      <w:numFmt w:val="bullet"/>
      <w:lvlText w:val="o"/>
      <w:lvlJc w:val="left"/>
      <w:pPr>
        <w:ind w:left="3600" w:hanging="360"/>
      </w:pPr>
      <w:rPr>
        <w:rFonts w:ascii="Courier New" w:hAnsi="Courier New" w:cs="Courier New" w:hint="default"/>
      </w:rPr>
    </w:lvl>
    <w:lvl w:ilvl="5" w:tplc="73A87358">
      <w:start w:val="1"/>
      <w:numFmt w:val="bullet"/>
      <w:lvlText w:val=""/>
      <w:lvlJc w:val="left"/>
      <w:pPr>
        <w:ind w:left="4320" w:hanging="360"/>
      </w:pPr>
      <w:rPr>
        <w:rFonts w:ascii="Wingdings" w:hAnsi="Wingdings" w:cs="Wingdings" w:hint="default"/>
      </w:rPr>
    </w:lvl>
    <w:lvl w:ilvl="6" w:tplc="54E66E3E">
      <w:start w:val="1"/>
      <w:numFmt w:val="bullet"/>
      <w:lvlText w:val=""/>
      <w:lvlJc w:val="left"/>
      <w:pPr>
        <w:ind w:left="5040" w:hanging="360"/>
      </w:pPr>
      <w:rPr>
        <w:rFonts w:ascii="Symbol" w:hAnsi="Symbol" w:cs="Symbol" w:hint="default"/>
      </w:rPr>
    </w:lvl>
    <w:lvl w:ilvl="7" w:tplc="A6A0F63A">
      <w:start w:val="1"/>
      <w:numFmt w:val="bullet"/>
      <w:lvlText w:val="o"/>
      <w:lvlJc w:val="left"/>
      <w:pPr>
        <w:ind w:left="5760" w:hanging="360"/>
      </w:pPr>
      <w:rPr>
        <w:rFonts w:ascii="Courier New" w:hAnsi="Courier New" w:cs="Courier New" w:hint="default"/>
      </w:rPr>
    </w:lvl>
    <w:lvl w:ilvl="8" w:tplc="C39A890A">
      <w:start w:val="1"/>
      <w:numFmt w:val="bullet"/>
      <w:lvlText w:val=""/>
      <w:lvlJc w:val="left"/>
      <w:pPr>
        <w:ind w:left="6480" w:hanging="360"/>
      </w:pPr>
      <w:rPr>
        <w:rFonts w:ascii="Wingdings" w:hAnsi="Wingdings" w:cs="Wingdings" w:hint="default"/>
      </w:rPr>
    </w:lvl>
  </w:abstractNum>
  <w:abstractNum w:abstractNumId="41" w15:restartNumberingAfterBreak="0">
    <w:nsid w:val="6CA65D12"/>
    <w:multiLevelType w:val="hybridMultilevel"/>
    <w:tmpl w:val="99721F3C"/>
    <w:lvl w:ilvl="0" w:tplc="A59A9306">
      <w:start w:val="1"/>
      <w:numFmt w:val="bullet"/>
      <w:lvlText w:val=""/>
      <w:lvlJc w:val="left"/>
      <w:pPr>
        <w:ind w:left="720" w:hanging="360"/>
      </w:pPr>
      <w:rPr>
        <w:rFonts w:ascii="Symbol" w:hAnsi="Symbol" w:cs="Symbol" w:hint="default"/>
        <w:sz w:val="18"/>
        <w:szCs w:val="18"/>
      </w:rPr>
    </w:lvl>
    <w:lvl w:ilvl="1" w:tplc="B3E6EB30">
      <w:start w:val="1"/>
      <w:numFmt w:val="bullet"/>
      <w:lvlText w:val="o"/>
      <w:lvlJc w:val="left"/>
      <w:pPr>
        <w:ind w:left="1440" w:hanging="360"/>
      </w:pPr>
      <w:rPr>
        <w:rFonts w:ascii="Courier New" w:hAnsi="Courier New" w:cs="Courier New" w:hint="default"/>
      </w:rPr>
    </w:lvl>
    <w:lvl w:ilvl="2" w:tplc="27C28EB2">
      <w:start w:val="1"/>
      <w:numFmt w:val="bullet"/>
      <w:lvlText w:val=""/>
      <w:lvlJc w:val="left"/>
      <w:pPr>
        <w:ind w:left="2160" w:hanging="360"/>
      </w:pPr>
      <w:rPr>
        <w:rFonts w:ascii="Wingdings" w:hAnsi="Wingdings" w:cs="Wingdings" w:hint="default"/>
      </w:rPr>
    </w:lvl>
    <w:lvl w:ilvl="3" w:tplc="D6261F4C">
      <w:start w:val="1"/>
      <w:numFmt w:val="bullet"/>
      <w:lvlText w:val=""/>
      <w:lvlJc w:val="left"/>
      <w:pPr>
        <w:ind w:left="2880" w:hanging="360"/>
      </w:pPr>
      <w:rPr>
        <w:rFonts w:ascii="Symbol" w:hAnsi="Symbol" w:cs="Symbol" w:hint="default"/>
      </w:rPr>
    </w:lvl>
    <w:lvl w:ilvl="4" w:tplc="1144C6DE">
      <w:start w:val="1"/>
      <w:numFmt w:val="bullet"/>
      <w:lvlText w:val="o"/>
      <w:lvlJc w:val="left"/>
      <w:pPr>
        <w:ind w:left="3600" w:hanging="360"/>
      </w:pPr>
      <w:rPr>
        <w:rFonts w:ascii="Courier New" w:hAnsi="Courier New" w:cs="Courier New" w:hint="default"/>
      </w:rPr>
    </w:lvl>
    <w:lvl w:ilvl="5" w:tplc="B1242206">
      <w:start w:val="1"/>
      <w:numFmt w:val="bullet"/>
      <w:lvlText w:val=""/>
      <w:lvlJc w:val="left"/>
      <w:pPr>
        <w:ind w:left="4320" w:hanging="360"/>
      </w:pPr>
      <w:rPr>
        <w:rFonts w:ascii="Wingdings" w:hAnsi="Wingdings" w:cs="Wingdings" w:hint="default"/>
      </w:rPr>
    </w:lvl>
    <w:lvl w:ilvl="6" w:tplc="889E7628">
      <w:start w:val="1"/>
      <w:numFmt w:val="bullet"/>
      <w:lvlText w:val=""/>
      <w:lvlJc w:val="left"/>
      <w:pPr>
        <w:ind w:left="5040" w:hanging="360"/>
      </w:pPr>
      <w:rPr>
        <w:rFonts w:ascii="Symbol" w:hAnsi="Symbol" w:cs="Symbol" w:hint="default"/>
      </w:rPr>
    </w:lvl>
    <w:lvl w:ilvl="7" w:tplc="3864E6CA">
      <w:start w:val="1"/>
      <w:numFmt w:val="bullet"/>
      <w:lvlText w:val="o"/>
      <w:lvlJc w:val="left"/>
      <w:pPr>
        <w:ind w:left="5760" w:hanging="360"/>
      </w:pPr>
      <w:rPr>
        <w:rFonts w:ascii="Courier New" w:hAnsi="Courier New" w:cs="Courier New" w:hint="default"/>
      </w:rPr>
    </w:lvl>
    <w:lvl w:ilvl="8" w:tplc="6D3288F6">
      <w:start w:val="1"/>
      <w:numFmt w:val="bullet"/>
      <w:lvlText w:val=""/>
      <w:lvlJc w:val="left"/>
      <w:pPr>
        <w:ind w:left="6480" w:hanging="360"/>
      </w:pPr>
      <w:rPr>
        <w:rFonts w:ascii="Wingdings" w:hAnsi="Wingdings" w:cs="Wingdings" w:hint="default"/>
      </w:rPr>
    </w:lvl>
  </w:abstractNum>
  <w:abstractNum w:abstractNumId="42" w15:restartNumberingAfterBreak="0">
    <w:nsid w:val="76A0349F"/>
    <w:multiLevelType w:val="hybridMultilevel"/>
    <w:tmpl w:val="F8FC7D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01568"/>
    <w:multiLevelType w:val="hybridMultilevel"/>
    <w:tmpl w:val="EA30ECC0"/>
    <w:lvl w:ilvl="0" w:tplc="32B49D38">
      <w:start w:val="1"/>
      <w:numFmt w:val="bullet"/>
      <w:lvlText w:val=""/>
      <w:lvlJc w:val="left"/>
      <w:pPr>
        <w:ind w:left="720" w:hanging="360"/>
      </w:pPr>
      <w:rPr>
        <w:rFonts w:ascii="Symbol" w:hAnsi="Symbol" w:cs="Symbol" w:hint="default"/>
        <w:sz w:val="18"/>
        <w:szCs w:val="18"/>
      </w:rPr>
    </w:lvl>
    <w:lvl w:ilvl="1" w:tplc="F500C6EC">
      <w:start w:val="1"/>
      <w:numFmt w:val="bullet"/>
      <w:lvlText w:val="o"/>
      <w:lvlJc w:val="left"/>
      <w:pPr>
        <w:ind w:left="1440" w:hanging="360"/>
      </w:pPr>
      <w:rPr>
        <w:rFonts w:ascii="Courier New" w:hAnsi="Courier New" w:cs="Courier New" w:hint="default"/>
      </w:rPr>
    </w:lvl>
    <w:lvl w:ilvl="2" w:tplc="D54098E6">
      <w:start w:val="1"/>
      <w:numFmt w:val="bullet"/>
      <w:lvlText w:val=""/>
      <w:lvlJc w:val="left"/>
      <w:pPr>
        <w:ind w:left="2160" w:hanging="360"/>
      </w:pPr>
      <w:rPr>
        <w:rFonts w:ascii="Wingdings" w:hAnsi="Wingdings" w:cs="Wingdings" w:hint="default"/>
      </w:rPr>
    </w:lvl>
    <w:lvl w:ilvl="3" w:tplc="204443D0">
      <w:start w:val="1"/>
      <w:numFmt w:val="bullet"/>
      <w:lvlText w:val=""/>
      <w:lvlJc w:val="left"/>
      <w:pPr>
        <w:ind w:left="2880" w:hanging="360"/>
      </w:pPr>
      <w:rPr>
        <w:rFonts w:ascii="Symbol" w:hAnsi="Symbol" w:cs="Symbol" w:hint="default"/>
      </w:rPr>
    </w:lvl>
    <w:lvl w:ilvl="4" w:tplc="E4A8B99A">
      <w:start w:val="1"/>
      <w:numFmt w:val="bullet"/>
      <w:lvlText w:val="o"/>
      <w:lvlJc w:val="left"/>
      <w:pPr>
        <w:ind w:left="3600" w:hanging="360"/>
      </w:pPr>
      <w:rPr>
        <w:rFonts w:ascii="Courier New" w:hAnsi="Courier New" w:cs="Courier New" w:hint="default"/>
      </w:rPr>
    </w:lvl>
    <w:lvl w:ilvl="5" w:tplc="D34A7802">
      <w:start w:val="1"/>
      <w:numFmt w:val="bullet"/>
      <w:lvlText w:val=""/>
      <w:lvlJc w:val="left"/>
      <w:pPr>
        <w:ind w:left="4320" w:hanging="360"/>
      </w:pPr>
      <w:rPr>
        <w:rFonts w:ascii="Wingdings" w:hAnsi="Wingdings" w:cs="Wingdings" w:hint="default"/>
      </w:rPr>
    </w:lvl>
    <w:lvl w:ilvl="6" w:tplc="40102CE0">
      <w:start w:val="1"/>
      <w:numFmt w:val="bullet"/>
      <w:lvlText w:val=""/>
      <w:lvlJc w:val="left"/>
      <w:pPr>
        <w:ind w:left="5040" w:hanging="360"/>
      </w:pPr>
      <w:rPr>
        <w:rFonts w:ascii="Symbol" w:hAnsi="Symbol" w:cs="Symbol" w:hint="default"/>
      </w:rPr>
    </w:lvl>
    <w:lvl w:ilvl="7" w:tplc="F9026E48">
      <w:start w:val="1"/>
      <w:numFmt w:val="bullet"/>
      <w:lvlText w:val="o"/>
      <w:lvlJc w:val="left"/>
      <w:pPr>
        <w:ind w:left="5760" w:hanging="360"/>
      </w:pPr>
      <w:rPr>
        <w:rFonts w:ascii="Courier New" w:hAnsi="Courier New" w:cs="Courier New" w:hint="default"/>
      </w:rPr>
    </w:lvl>
    <w:lvl w:ilvl="8" w:tplc="50A64620">
      <w:start w:val="1"/>
      <w:numFmt w:val="bullet"/>
      <w:lvlText w:val=""/>
      <w:lvlJc w:val="left"/>
      <w:pPr>
        <w:ind w:left="6480" w:hanging="360"/>
      </w:pPr>
      <w:rPr>
        <w:rFonts w:ascii="Wingdings" w:hAnsi="Wingdings" w:cs="Wingdings" w:hint="default"/>
      </w:rPr>
    </w:lvl>
  </w:abstractNum>
  <w:abstractNum w:abstractNumId="44" w15:restartNumberingAfterBreak="0">
    <w:nsid w:val="7C232507"/>
    <w:multiLevelType w:val="hybridMultilevel"/>
    <w:tmpl w:val="6A06C1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FD7B53"/>
    <w:multiLevelType w:val="hybridMultilevel"/>
    <w:tmpl w:val="0750D222"/>
    <w:lvl w:ilvl="0" w:tplc="0F34B12A">
      <w:start w:val="1"/>
      <w:numFmt w:val="bullet"/>
      <w:lvlText w:val=""/>
      <w:lvlJc w:val="left"/>
      <w:pPr>
        <w:ind w:left="720" w:hanging="360"/>
      </w:pPr>
      <w:rPr>
        <w:rFonts w:ascii="Symbol" w:hAnsi="Symbol" w:cs="Symbol" w:hint="default"/>
        <w:sz w:val="18"/>
        <w:szCs w:val="18"/>
      </w:rPr>
    </w:lvl>
    <w:lvl w:ilvl="1" w:tplc="2CF284BA">
      <w:start w:val="1"/>
      <w:numFmt w:val="bullet"/>
      <w:lvlText w:val="o"/>
      <w:lvlJc w:val="left"/>
      <w:pPr>
        <w:ind w:left="1440" w:hanging="360"/>
      </w:pPr>
      <w:rPr>
        <w:rFonts w:ascii="Courier New" w:hAnsi="Courier New" w:cs="Courier New" w:hint="default"/>
      </w:rPr>
    </w:lvl>
    <w:lvl w:ilvl="2" w:tplc="3274F3D0">
      <w:start w:val="1"/>
      <w:numFmt w:val="bullet"/>
      <w:lvlText w:val=""/>
      <w:lvlJc w:val="left"/>
      <w:pPr>
        <w:ind w:left="2160" w:hanging="360"/>
      </w:pPr>
      <w:rPr>
        <w:rFonts w:ascii="Wingdings" w:hAnsi="Wingdings" w:cs="Wingdings" w:hint="default"/>
      </w:rPr>
    </w:lvl>
    <w:lvl w:ilvl="3" w:tplc="1626092C">
      <w:start w:val="1"/>
      <w:numFmt w:val="bullet"/>
      <w:lvlText w:val=""/>
      <w:lvlJc w:val="left"/>
      <w:pPr>
        <w:ind w:left="2880" w:hanging="360"/>
      </w:pPr>
      <w:rPr>
        <w:rFonts w:ascii="Symbol" w:hAnsi="Symbol" w:cs="Symbol" w:hint="default"/>
      </w:rPr>
    </w:lvl>
    <w:lvl w:ilvl="4" w:tplc="1A7694A6">
      <w:start w:val="1"/>
      <w:numFmt w:val="bullet"/>
      <w:lvlText w:val="o"/>
      <w:lvlJc w:val="left"/>
      <w:pPr>
        <w:ind w:left="3600" w:hanging="360"/>
      </w:pPr>
      <w:rPr>
        <w:rFonts w:ascii="Courier New" w:hAnsi="Courier New" w:cs="Courier New" w:hint="default"/>
      </w:rPr>
    </w:lvl>
    <w:lvl w:ilvl="5" w:tplc="27F2C296">
      <w:start w:val="1"/>
      <w:numFmt w:val="bullet"/>
      <w:lvlText w:val=""/>
      <w:lvlJc w:val="left"/>
      <w:pPr>
        <w:ind w:left="4320" w:hanging="360"/>
      </w:pPr>
      <w:rPr>
        <w:rFonts w:ascii="Wingdings" w:hAnsi="Wingdings" w:cs="Wingdings" w:hint="default"/>
      </w:rPr>
    </w:lvl>
    <w:lvl w:ilvl="6" w:tplc="8FC8908E">
      <w:start w:val="1"/>
      <w:numFmt w:val="bullet"/>
      <w:lvlText w:val=""/>
      <w:lvlJc w:val="left"/>
      <w:pPr>
        <w:ind w:left="5040" w:hanging="360"/>
      </w:pPr>
      <w:rPr>
        <w:rFonts w:ascii="Symbol" w:hAnsi="Symbol" w:cs="Symbol" w:hint="default"/>
      </w:rPr>
    </w:lvl>
    <w:lvl w:ilvl="7" w:tplc="FFDC2AAC">
      <w:start w:val="1"/>
      <w:numFmt w:val="bullet"/>
      <w:lvlText w:val="o"/>
      <w:lvlJc w:val="left"/>
      <w:pPr>
        <w:ind w:left="5760" w:hanging="360"/>
      </w:pPr>
      <w:rPr>
        <w:rFonts w:ascii="Courier New" w:hAnsi="Courier New" w:cs="Courier New" w:hint="default"/>
      </w:rPr>
    </w:lvl>
    <w:lvl w:ilvl="8" w:tplc="6EDA35BE">
      <w:start w:val="1"/>
      <w:numFmt w:val="bullet"/>
      <w:lvlText w:val=""/>
      <w:lvlJc w:val="left"/>
      <w:pPr>
        <w:ind w:left="6480" w:hanging="360"/>
      </w:pPr>
      <w:rPr>
        <w:rFonts w:ascii="Wingdings" w:hAnsi="Wingdings" w:cs="Wingdings" w:hint="default"/>
      </w:rPr>
    </w:lvl>
  </w:abstractNum>
  <w:num w:numId="1" w16cid:durableId="1505706837">
    <w:abstractNumId w:val="27"/>
  </w:num>
  <w:num w:numId="2" w16cid:durableId="1261909726">
    <w:abstractNumId w:val="33"/>
  </w:num>
  <w:num w:numId="3" w16cid:durableId="1548099989">
    <w:abstractNumId w:val="36"/>
  </w:num>
  <w:num w:numId="4" w16cid:durableId="1620867764">
    <w:abstractNumId w:val="31"/>
  </w:num>
  <w:num w:numId="5" w16cid:durableId="792015776">
    <w:abstractNumId w:val="15"/>
  </w:num>
  <w:num w:numId="6" w16cid:durableId="1809587748">
    <w:abstractNumId w:val="11"/>
  </w:num>
  <w:num w:numId="7" w16cid:durableId="859467589">
    <w:abstractNumId w:val="25"/>
  </w:num>
  <w:num w:numId="8" w16cid:durableId="1809203318">
    <w:abstractNumId w:val="22"/>
  </w:num>
  <w:num w:numId="9" w16cid:durableId="1396781304">
    <w:abstractNumId w:val="43"/>
  </w:num>
  <w:num w:numId="10" w16cid:durableId="1159729306">
    <w:abstractNumId w:val="17"/>
  </w:num>
  <w:num w:numId="11" w16cid:durableId="309527763">
    <w:abstractNumId w:val="21"/>
  </w:num>
  <w:num w:numId="12" w16cid:durableId="551698256">
    <w:abstractNumId w:val="30"/>
  </w:num>
  <w:num w:numId="13" w16cid:durableId="1924802718">
    <w:abstractNumId w:val="28"/>
  </w:num>
  <w:num w:numId="14" w16cid:durableId="1716781248">
    <w:abstractNumId w:val="24"/>
  </w:num>
  <w:num w:numId="15" w16cid:durableId="2005623585">
    <w:abstractNumId w:val="45"/>
  </w:num>
  <w:num w:numId="16" w16cid:durableId="1526670234">
    <w:abstractNumId w:val="9"/>
  </w:num>
  <w:num w:numId="17" w16cid:durableId="95517616">
    <w:abstractNumId w:val="16"/>
  </w:num>
  <w:num w:numId="18" w16cid:durableId="1195801533">
    <w:abstractNumId w:val="23"/>
  </w:num>
  <w:num w:numId="19" w16cid:durableId="554240766">
    <w:abstractNumId w:val="32"/>
  </w:num>
  <w:num w:numId="20" w16cid:durableId="411661065">
    <w:abstractNumId w:val="29"/>
  </w:num>
  <w:num w:numId="21" w16cid:durableId="592208457">
    <w:abstractNumId w:val="38"/>
  </w:num>
  <w:num w:numId="22" w16cid:durableId="1195966796">
    <w:abstractNumId w:val="41"/>
  </w:num>
  <w:num w:numId="23" w16cid:durableId="801270925">
    <w:abstractNumId w:val="14"/>
  </w:num>
  <w:num w:numId="24" w16cid:durableId="861474906">
    <w:abstractNumId w:val="1"/>
  </w:num>
  <w:num w:numId="25" w16cid:durableId="243612062">
    <w:abstractNumId w:val="2"/>
  </w:num>
  <w:num w:numId="26" w16cid:durableId="941110217">
    <w:abstractNumId w:val="8"/>
  </w:num>
  <w:num w:numId="27" w16cid:durableId="114175495">
    <w:abstractNumId w:val="39"/>
  </w:num>
  <w:num w:numId="28" w16cid:durableId="51121394">
    <w:abstractNumId w:val="37"/>
  </w:num>
  <w:num w:numId="29" w16cid:durableId="1294753062">
    <w:abstractNumId w:val="40"/>
  </w:num>
  <w:num w:numId="30" w16cid:durableId="465121752">
    <w:abstractNumId w:val="13"/>
  </w:num>
  <w:num w:numId="31" w16cid:durableId="1117333900">
    <w:abstractNumId w:val="3"/>
  </w:num>
  <w:num w:numId="32" w16cid:durableId="1484658555">
    <w:abstractNumId w:val="18"/>
  </w:num>
  <w:num w:numId="33" w16cid:durableId="133571646">
    <w:abstractNumId w:val="34"/>
  </w:num>
  <w:num w:numId="34" w16cid:durableId="363949522">
    <w:abstractNumId w:val="6"/>
  </w:num>
  <w:num w:numId="35" w16cid:durableId="1025518593">
    <w:abstractNumId w:val="0"/>
  </w:num>
  <w:num w:numId="36" w16cid:durableId="1100950404">
    <w:abstractNumId w:val="42"/>
  </w:num>
  <w:num w:numId="37" w16cid:durableId="1493326588">
    <w:abstractNumId w:val="44"/>
  </w:num>
  <w:num w:numId="38" w16cid:durableId="1109348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23845">
    <w:abstractNumId w:val="7"/>
  </w:num>
  <w:num w:numId="40" w16cid:durableId="1114835726">
    <w:abstractNumId w:val="26"/>
  </w:num>
  <w:num w:numId="41" w16cid:durableId="786628889">
    <w:abstractNumId w:val="4"/>
  </w:num>
  <w:num w:numId="42" w16cid:durableId="665860203">
    <w:abstractNumId w:val="20"/>
  </w:num>
  <w:num w:numId="43" w16cid:durableId="804198113">
    <w:abstractNumId w:val="10"/>
  </w:num>
  <w:num w:numId="44" w16cid:durableId="1985816965">
    <w:abstractNumId w:val="5"/>
  </w:num>
  <w:num w:numId="45" w16cid:durableId="1112552963">
    <w:abstractNumId w:val="35"/>
  </w:num>
  <w:num w:numId="46" w16cid:durableId="6426581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74F"/>
    <w:rsid w:val="00027F41"/>
    <w:rsid w:val="00037A49"/>
    <w:rsid w:val="00043DDE"/>
    <w:rsid w:val="00071740"/>
    <w:rsid w:val="00097F4A"/>
    <w:rsid w:val="000C18A7"/>
    <w:rsid w:val="000C5527"/>
    <w:rsid w:val="000E48B5"/>
    <w:rsid w:val="000E76C6"/>
    <w:rsid w:val="00127127"/>
    <w:rsid w:val="00134892"/>
    <w:rsid w:val="00137E82"/>
    <w:rsid w:val="001A6F41"/>
    <w:rsid w:val="00204EDB"/>
    <w:rsid w:val="0024730F"/>
    <w:rsid w:val="002634AA"/>
    <w:rsid w:val="002D58B5"/>
    <w:rsid w:val="002F03C7"/>
    <w:rsid w:val="00321BEB"/>
    <w:rsid w:val="0033249E"/>
    <w:rsid w:val="00337E4D"/>
    <w:rsid w:val="00343395"/>
    <w:rsid w:val="00344B74"/>
    <w:rsid w:val="003A1AA2"/>
    <w:rsid w:val="003E25D2"/>
    <w:rsid w:val="004448D9"/>
    <w:rsid w:val="004702FB"/>
    <w:rsid w:val="00471503"/>
    <w:rsid w:val="0049479E"/>
    <w:rsid w:val="004D2F9F"/>
    <w:rsid w:val="004D5922"/>
    <w:rsid w:val="004F2927"/>
    <w:rsid w:val="004F5EEE"/>
    <w:rsid w:val="0050587A"/>
    <w:rsid w:val="0052142A"/>
    <w:rsid w:val="0053510E"/>
    <w:rsid w:val="005423BF"/>
    <w:rsid w:val="005754DB"/>
    <w:rsid w:val="005A0DA1"/>
    <w:rsid w:val="005B6195"/>
    <w:rsid w:val="005F312C"/>
    <w:rsid w:val="00601003"/>
    <w:rsid w:val="006347C3"/>
    <w:rsid w:val="006433BC"/>
    <w:rsid w:val="006975C6"/>
    <w:rsid w:val="006A5918"/>
    <w:rsid w:val="006B2936"/>
    <w:rsid w:val="006F1DA5"/>
    <w:rsid w:val="007109D5"/>
    <w:rsid w:val="0073483C"/>
    <w:rsid w:val="00785F39"/>
    <w:rsid w:val="007C3EA0"/>
    <w:rsid w:val="007D6FB3"/>
    <w:rsid w:val="007D7173"/>
    <w:rsid w:val="007E0E83"/>
    <w:rsid w:val="008278F5"/>
    <w:rsid w:val="0083467D"/>
    <w:rsid w:val="008B72CE"/>
    <w:rsid w:val="008E25F2"/>
    <w:rsid w:val="008F03C3"/>
    <w:rsid w:val="00903E30"/>
    <w:rsid w:val="00930868"/>
    <w:rsid w:val="00960022"/>
    <w:rsid w:val="00965728"/>
    <w:rsid w:val="00993D46"/>
    <w:rsid w:val="009A6A52"/>
    <w:rsid w:val="009E300A"/>
    <w:rsid w:val="00A4108F"/>
    <w:rsid w:val="00A52459"/>
    <w:rsid w:val="00AF18C8"/>
    <w:rsid w:val="00AF7FB0"/>
    <w:rsid w:val="00B05771"/>
    <w:rsid w:val="00B169F3"/>
    <w:rsid w:val="00B757D1"/>
    <w:rsid w:val="00B75E26"/>
    <w:rsid w:val="00B93434"/>
    <w:rsid w:val="00BA3C40"/>
    <w:rsid w:val="00BC2D61"/>
    <w:rsid w:val="00BD0210"/>
    <w:rsid w:val="00BE0051"/>
    <w:rsid w:val="00C02EF0"/>
    <w:rsid w:val="00C125C6"/>
    <w:rsid w:val="00C24613"/>
    <w:rsid w:val="00C315C9"/>
    <w:rsid w:val="00C4793C"/>
    <w:rsid w:val="00C556AD"/>
    <w:rsid w:val="00C60385"/>
    <w:rsid w:val="00C7113F"/>
    <w:rsid w:val="00CD6E25"/>
    <w:rsid w:val="00D379CF"/>
    <w:rsid w:val="00D60A0B"/>
    <w:rsid w:val="00D7467F"/>
    <w:rsid w:val="00D931BF"/>
    <w:rsid w:val="00DD2FA1"/>
    <w:rsid w:val="00E1110A"/>
    <w:rsid w:val="00E55B9D"/>
    <w:rsid w:val="00ED41BC"/>
    <w:rsid w:val="00EF3AE5"/>
    <w:rsid w:val="00F06B57"/>
    <w:rsid w:val="00F55FA1"/>
    <w:rsid w:val="00F61C8D"/>
    <w:rsid w:val="00F7103F"/>
    <w:rsid w:val="00F743D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A181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2F03C7"/>
    <w:rPr>
      <w:rFonts w:ascii="Helvetica" w:hAnsi="Helvetica"/>
    </w:rPr>
  </w:style>
  <w:style w:type="character" w:customStyle="1" w:styleId="s1">
    <w:name w:val="s1"/>
    <w:basedOn w:val="DefaultParagraphFont"/>
    <w:rsid w:val="002F03C7"/>
    <w:rPr>
      <w:rFonts w:ascii="NSFont&lt;0x53e23874b6d2c0b2&gt;" w:hAnsi="NSFont&lt;0x53e23874b6d2c0b2&gt;" w:hint="default"/>
      <w:b w:val="0"/>
      <w:bCs w:val="0"/>
      <w:i w:val="0"/>
      <w:iCs w:val="0"/>
      <w:color w:val="000000"/>
      <w:sz w:val="20"/>
      <w:szCs w:val="20"/>
    </w:rPr>
  </w:style>
  <w:style w:type="character" w:customStyle="1" w:styleId="s3">
    <w:name w:val="s3"/>
    <w:basedOn w:val="DefaultParagraphFont"/>
    <w:rsid w:val="002F03C7"/>
    <w:rPr>
      <w:rFonts w:ascii="Helvetica" w:hAnsi="Helvetica" w:hint="default"/>
      <w:b w:val="0"/>
      <w:bCs w:val="0"/>
      <w:i w:val="0"/>
      <w:iCs w:val="0"/>
      <w:color w:val="000000"/>
      <w:sz w:val="20"/>
      <w:szCs w:val="20"/>
    </w:rPr>
  </w:style>
  <w:style w:type="character" w:customStyle="1" w:styleId="s5">
    <w:name w:val="s5"/>
    <w:basedOn w:val="DefaultParagraphFont"/>
    <w:rsid w:val="002F03C7"/>
    <w:rPr>
      <w:rFonts w:ascii="Helvetica" w:hAnsi="Helvetica" w:hint="default"/>
      <w:b w:val="0"/>
      <w:bCs w:val="0"/>
      <w:i w:val="0"/>
      <w:iCs w:val="0"/>
      <w:color w:val="000000"/>
      <w:sz w:val="20"/>
      <w:szCs w:val="20"/>
    </w:rPr>
  </w:style>
  <w:style w:type="character" w:customStyle="1" w:styleId="s2">
    <w:name w:val="s2"/>
    <w:basedOn w:val="DefaultParagraphFont"/>
    <w:rsid w:val="002F03C7"/>
    <w:rPr>
      <w:rFonts w:ascii="NSFont&lt;0x53e23874b6d2c0b2&gt;" w:hAnsi="NSFont&lt;0x53e23874b6d2c0b2&gt;" w:hint="default"/>
      <w:b w:val="0"/>
      <w:bCs w:val="0"/>
      <w:i w:val="0"/>
      <w:iCs w:val="0"/>
      <w:color w:val="000000"/>
      <w:sz w:val="20"/>
      <w:szCs w:val="20"/>
    </w:rPr>
  </w:style>
  <w:style w:type="paragraph" w:styleId="NormalWeb">
    <w:name w:val="Normal (Web)"/>
    <w:basedOn w:val="Normal"/>
    <w:uiPriority w:val="99"/>
    <w:unhideWhenUsed/>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umtevilka">
    <w:name w:val="datum številka"/>
    <w:basedOn w:val="Normal"/>
    <w:qFormat/>
    <w:rsid w:val="003E25D2"/>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E25D2"/>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E25D2"/>
    <w:rPr>
      <w:b/>
      <w:bCs/>
    </w:rPr>
  </w:style>
  <w:style w:type="character" w:styleId="CommentReference">
    <w:name w:val="annotation reference"/>
    <w:basedOn w:val="DefaultParagraphFont"/>
    <w:uiPriority w:val="99"/>
    <w:semiHidden/>
    <w:unhideWhenUsed/>
    <w:rsid w:val="0073483C"/>
    <w:rPr>
      <w:sz w:val="16"/>
      <w:szCs w:val="16"/>
    </w:rPr>
  </w:style>
  <w:style w:type="paragraph" w:styleId="CommentText">
    <w:name w:val="annotation text"/>
    <w:basedOn w:val="Normal"/>
    <w:link w:val="CommentTextChar"/>
    <w:uiPriority w:val="99"/>
    <w:semiHidden/>
    <w:unhideWhenUsed/>
    <w:rsid w:val="0073483C"/>
    <w:pPr>
      <w:spacing w:line="240" w:lineRule="auto"/>
    </w:pPr>
    <w:rPr>
      <w:sz w:val="20"/>
      <w:szCs w:val="20"/>
    </w:rPr>
  </w:style>
  <w:style w:type="character" w:customStyle="1" w:styleId="CommentTextChar">
    <w:name w:val="Comment Text Char"/>
    <w:basedOn w:val="DefaultParagraphFont"/>
    <w:link w:val="CommentText"/>
    <w:uiPriority w:val="99"/>
    <w:semiHidden/>
    <w:rsid w:val="0073483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3483C"/>
    <w:rPr>
      <w:b/>
      <w:bCs/>
    </w:rPr>
  </w:style>
  <w:style w:type="character" w:customStyle="1" w:styleId="CommentSubjectChar">
    <w:name w:val="Comment Subject Char"/>
    <w:basedOn w:val="CommentTextChar"/>
    <w:link w:val="CommentSubject"/>
    <w:uiPriority w:val="99"/>
    <w:semiHidden/>
    <w:rsid w:val="0073483C"/>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50983">
      <w:bodyDiv w:val="1"/>
      <w:marLeft w:val="0"/>
      <w:marRight w:val="0"/>
      <w:marTop w:val="0"/>
      <w:marBottom w:val="0"/>
      <w:divBdr>
        <w:top w:val="none" w:sz="0" w:space="0" w:color="auto"/>
        <w:left w:val="none" w:sz="0" w:space="0" w:color="auto"/>
        <w:bottom w:val="none" w:sz="0" w:space="0" w:color="auto"/>
        <w:right w:val="none" w:sz="0" w:space="0" w:color="auto"/>
      </w:divBdr>
    </w:div>
    <w:div w:id="251741344">
      <w:bodyDiv w:val="1"/>
      <w:marLeft w:val="0"/>
      <w:marRight w:val="0"/>
      <w:marTop w:val="0"/>
      <w:marBottom w:val="0"/>
      <w:divBdr>
        <w:top w:val="none" w:sz="0" w:space="0" w:color="auto"/>
        <w:left w:val="none" w:sz="0" w:space="0" w:color="auto"/>
        <w:bottom w:val="none" w:sz="0" w:space="0" w:color="auto"/>
        <w:right w:val="none" w:sz="0" w:space="0" w:color="auto"/>
      </w:divBdr>
    </w:div>
    <w:div w:id="33839298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05534983">
      <w:bodyDiv w:val="1"/>
      <w:marLeft w:val="0"/>
      <w:marRight w:val="0"/>
      <w:marTop w:val="0"/>
      <w:marBottom w:val="0"/>
      <w:divBdr>
        <w:top w:val="none" w:sz="0" w:space="0" w:color="auto"/>
        <w:left w:val="none" w:sz="0" w:space="0" w:color="auto"/>
        <w:bottom w:val="none" w:sz="0" w:space="0" w:color="auto"/>
        <w:right w:val="none" w:sz="0" w:space="0" w:color="auto"/>
      </w:divBdr>
    </w:div>
    <w:div w:id="1402019420">
      <w:bodyDiv w:val="1"/>
      <w:marLeft w:val="0"/>
      <w:marRight w:val="0"/>
      <w:marTop w:val="0"/>
      <w:marBottom w:val="0"/>
      <w:divBdr>
        <w:top w:val="none" w:sz="0" w:space="0" w:color="auto"/>
        <w:left w:val="none" w:sz="0" w:space="0" w:color="auto"/>
        <w:bottom w:val="none" w:sz="0" w:space="0" w:color="auto"/>
        <w:right w:val="none" w:sz="0" w:space="0" w:color="auto"/>
      </w:divBdr>
    </w:div>
    <w:div w:id="1722826659">
      <w:bodyDiv w:val="1"/>
      <w:marLeft w:val="0"/>
      <w:marRight w:val="0"/>
      <w:marTop w:val="0"/>
      <w:marBottom w:val="0"/>
      <w:divBdr>
        <w:top w:val="none" w:sz="0" w:space="0" w:color="auto"/>
        <w:left w:val="none" w:sz="0" w:space="0" w:color="auto"/>
        <w:bottom w:val="none" w:sz="0" w:space="0" w:color="auto"/>
        <w:right w:val="none" w:sz="0" w:space="0" w:color="auto"/>
      </w:divBdr>
    </w:div>
    <w:div w:id="187873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9FA09-721E-4D3A-ADFB-8977FA33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35</Pages>
  <Words>11877</Words>
  <Characters>67699</Characters>
  <Application>Microsoft Office Word</Application>
  <DocSecurity>0</DocSecurity>
  <Lines>564</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43</cp:revision>
  <dcterms:created xsi:type="dcterms:W3CDTF">2025-05-15T08:01:00Z</dcterms:created>
  <dcterms:modified xsi:type="dcterms:W3CDTF">2025-06-13T07:24:00Z</dcterms:modified>
</cp:coreProperties>
</file>